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420F0" w14:textId="77777777" w:rsidR="00521AB4" w:rsidRPr="005669B0" w:rsidRDefault="00521AB4" w:rsidP="00011F89">
      <w:pPr>
        <w:tabs>
          <w:tab w:val="left" w:pos="5580"/>
        </w:tabs>
        <w:ind w:right="57"/>
        <w:jc w:val="both"/>
        <w:rPr>
          <w:rFonts w:ascii="Arial" w:hAnsi="Arial" w:cs="Arial"/>
          <w:sz w:val="22"/>
          <w:szCs w:val="22"/>
        </w:rPr>
      </w:pPr>
    </w:p>
    <w:p w14:paraId="260B63CA" w14:textId="672E4284" w:rsidR="00275C26" w:rsidRPr="005669B0" w:rsidRDefault="00275C26" w:rsidP="00011F89">
      <w:pPr>
        <w:tabs>
          <w:tab w:val="left" w:pos="5580"/>
        </w:tabs>
        <w:ind w:right="57"/>
        <w:jc w:val="both"/>
        <w:rPr>
          <w:rFonts w:ascii="Arial" w:hAnsi="Arial" w:cs="Arial"/>
          <w:color w:val="4BACC6" w:themeColor="accent5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San Miguel Agreda de Mocoa, </w:t>
      </w:r>
      <w:r w:rsidR="008D762A" w:rsidRPr="005669B0">
        <w:rPr>
          <w:rFonts w:ascii="Arial" w:hAnsi="Arial" w:cs="Arial"/>
          <w:color w:val="4BACC6" w:themeColor="accent5"/>
          <w:sz w:val="22"/>
          <w:szCs w:val="22"/>
        </w:rPr>
        <w:t xml:space="preserve">fecha </w:t>
      </w:r>
    </w:p>
    <w:p w14:paraId="1DFFFC39" w14:textId="77777777" w:rsidR="00886D06" w:rsidRPr="005669B0" w:rsidRDefault="00886D06" w:rsidP="00011F89">
      <w:pPr>
        <w:tabs>
          <w:tab w:val="left" w:pos="5580"/>
        </w:tabs>
        <w:ind w:right="57"/>
        <w:jc w:val="both"/>
        <w:rPr>
          <w:rFonts w:ascii="Arial" w:hAnsi="Arial" w:cs="Arial"/>
          <w:sz w:val="22"/>
          <w:szCs w:val="22"/>
        </w:rPr>
      </w:pPr>
    </w:p>
    <w:p w14:paraId="007BE742" w14:textId="77777777" w:rsidR="00E84EA6" w:rsidRPr="005669B0" w:rsidRDefault="00E84EA6" w:rsidP="00011F89">
      <w:pPr>
        <w:tabs>
          <w:tab w:val="left" w:pos="5580"/>
        </w:tabs>
        <w:ind w:right="57"/>
        <w:jc w:val="both"/>
        <w:rPr>
          <w:rFonts w:ascii="Arial" w:hAnsi="Arial" w:cs="Arial"/>
          <w:sz w:val="22"/>
          <w:szCs w:val="22"/>
        </w:rPr>
      </w:pPr>
    </w:p>
    <w:p w14:paraId="4DF295F7" w14:textId="09D21F49" w:rsidR="00FF1B09" w:rsidRPr="005669B0" w:rsidRDefault="00E80EE8" w:rsidP="00011F8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Doctor </w:t>
      </w:r>
    </w:p>
    <w:p w14:paraId="77EF9B7A" w14:textId="70ABC4CF" w:rsidR="00726A52" w:rsidRPr="005669B0" w:rsidRDefault="001E2E47" w:rsidP="00011F89">
      <w:pPr>
        <w:jc w:val="both"/>
        <w:rPr>
          <w:rFonts w:ascii="Arial" w:hAnsi="Arial" w:cs="Arial"/>
          <w:b/>
          <w:color w:val="4BACC6" w:themeColor="accent5"/>
          <w:sz w:val="22"/>
          <w:szCs w:val="22"/>
        </w:rPr>
      </w:pPr>
      <w:r w:rsidRPr="005669B0">
        <w:rPr>
          <w:rFonts w:ascii="Arial" w:hAnsi="Arial" w:cs="Arial"/>
          <w:b/>
          <w:color w:val="4BACC6" w:themeColor="accent5"/>
          <w:sz w:val="22"/>
          <w:szCs w:val="22"/>
        </w:rPr>
        <w:t>A QUIEN SE DIRIGE</w:t>
      </w:r>
    </w:p>
    <w:p w14:paraId="5F6AAEBA" w14:textId="3254E47D" w:rsidR="00AF69EC" w:rsidRPr="005669B0" w:rsidRDefault="001E2E47" w:rsidP="00011F89">
      <w:pPr>
        <w:jc w:val="both"/>
        <w:rPr>
          <w:rFonts w:ascii="Arial" w:hAnsi="Arial" w:cs="Arial"/>
          <w:color w:val="4BACC6" w:themeColor="accent5"/>
          <w:sz w:val="22"/>
          <w:szCs w:val="22"/>
        </w:rPr>
      </w:pPr>
      <w:r w:rsidRPr="005669B0">
        <w:rPr>
          <w:rFonts w:ascii="Arial" w:hAnsi="Arial" w:cs="Arial"/>
          <w:color w:val="4BACC6" w:themeColor="accent5"/>
          <w:sz w:val="22"/>
          <w:szCs w:val="22"/>
        </w:rPr>
        <w:t>Cargo</w:t>
      </w:r>
    </w:p>
    <w:p w14:paraId="027910FB" w14:textId="080572C8" w:rsidR="00726A52" w:rsidRPr="005669B0" w:rsidRDefault="00726A52" w:rsidP="00011F8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>Ciudad</w:t>
      </w:r>
    </w:p>
    <w:p w14:paraId="377B15F0" w14:textId="77777777" w:rsidR="00726A52" w:rsidRPr="005669B0" w:rsidRDefault="00726A52" w:rsidP="00011F89">
      <w:pPr>
        <w:jc w:val="both"/>
        <w:rPr>
          <w:rFonts w:ascii="Arial" w:hAnsi="Arial" w:cs="Arial"/>
          <w:sz w:val="22"/>
          <w:szCs w:val="22"/>
        </w:rPr>
      </w:pPr>
    </w:p>
    <w:p w14:paraId="23C514A1" w14:textId="77777777" w:rsidR="00521AB4" w:rsidRPr="005669B0" w:rsidRDefault="00521AB4" w:rsidP="00011F89">
      <w:pPr>
        <w:jc w:val="both"/>
        <w:rPr>
          <w:rFonts w:ascii="Arial" w:hAnsi="Arial" w:cs="Arial"/>
          <w:sz w:val="22"/>
          <w:szCs w:val="22"/>
        </w:rPr>
      </w:pPr>
    </w:p>
    <w:p w14:paraId="2C436247" w14:textId="41AF7236" w:rsidR="00726A52" w:rsidRPr="005669B0" w:rsidRDefault="00726A52" w:rsidP="00011F8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>Cordial saludo,</w:t>
      </w:r>
    </w:p>
    <w:p w14:paraId="5AB53376" w14:textId="77777777" w:rsidR="00521AB4" w:rsidRPr="005669B0" w:rsidRDefault="00521AB4" w:rsidP="00011F89">
      <w:pPr>
        <w:jc w:val="both"/>
        <w:rPr>
          <w:rFonts w:ascii="Arial" w:hAnsi="Arial" w:cs="Arial"/>
          <w:sz w:val="22"/>
          <w:szCs w:val="22"/>
        </w:rPr>
      </w:pPr>
    </w:p>
    <w:p w14:paraId="02BD5CCF" w14:textId="77777777" w:rsidR="00726A52" w:rsidRPr="005669B0" w:rsidRDefault="00726A52" w:rsidP="001400FA">
      <w:pPr>
        <w:jc w:val="both"/>
        <w:rPr>
          <w:rFonts w:ascii="Arial" w:hAnsi="Arial" w:cs="Arial"/>
          <w:sz w:val="22"/>
          <w:szCs w:val="22"/>
        </w:rPr>
      </w:pPr>
    </w:p>
    <w:p w14:paraId="69FD1680" w14:textId="74BAA89A" w:rsidR="008B25C9" w:rsidRPr="005669B0" w:rsidRDefault="008B25C9" w:rsidP="008B25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Muy respetuosamente me permito comunicarle que mediante Resolución No </w:t>
      </w:r>
      <w:proofErr w:type="spellStart"/>
      <w:r w:rsidR="008D762A" w:rsidRPr="005669B0">
        <w:rPr>
          <w:rFonts w:ascii="Arial" w:hAnsi="Arial" w:cs="Arial"/>
          <w:color w:val="4BACC6" w:themeColor="accent5"/>
          <w:sz w:val="22"/>
          <w:szCs w:val="22"/>
        </w:rPr>
        <w:t>xxxxx</w:t>
      </w:r>
      <w:proofErr w:type="spellEnd"/>
      <w:r w:rsidR="008D762A" w:rsidRPr="005669B0">
        <w:rPr>
          <w:rFonts w:ascii="Arial" w:hAnsi="Arial" w:cs="Arial"/>
          <w:color w:val="4BACC6" w:themeColor="accent5"/>
          <w:sz w:val="22"/>
          <w:szCs w:val="22"/>
        </w:rPr>
        <w:t xml:space="preserve"> y fecha </w:t>
      </w:r>
      <w:r w:rsidRPr="005669B0">
        <w:rPr>
          <w:rFonts w:ascii="Arial" w:hAnsi="Arial" w:cs="Arial"/>
          <w:b/>
          <w:sz w:val="22"/>
          <w:szCs w:val="22"/>
        </w:rPr>
        <w:t xml:space="preserve">POR MEDIO DE LA CUAL SE ORDENA LA APERTURA DEL PROCESO DE </w:t>
      </w:r>
      <w:r w:rsidR="003F4956" w:rsidRPr="005669B0">
        <w:rPr>
          <w:rFonts w:ascii="Arial" w:hAnsi="Arial" w:cs="Arial"/>
          <w:b/>
          <w:sz w:val="22"/>
          <w:szCs w:val="22"/>
        </w:rPr>
        <w:t>CONCURSO DE MERITOS ABIERTO</w:t>
      </w:r>
      <w:r w:rsidRPr="005669B0">
        <w:rPr>
          <w:rFonts w:ascii="Arial" w:hAnsi="Arial" w:cs="Arial"/>
          <w:b/>
          <w:sz w:val="22"/>
          <w:szCs w:val="22"/>
        </w:rPr>
        <w:t xml:space="preserve"> No. </w:t>
      </w:r>
      <w:r w:rsidR="008D762A" w:rsidRPr="005669B0">
        <w:rPr>
          <w:rStyle w:val="FontStyle81"/>
          <w:b/>
          <w:color w:val="4BACC6" w:themeColor="accent5"/>
          <w:sz w:val="22"/>
          <w:szCs w:val="22"/>
          <w:lang w:val="es-ES_tradnl" w:eastAsia="es-ES_tradnl"/>
        </w:rPr>
        <w:t>xxx CM –xxx-xxx</w:t>
      </w:r>
      <w:r w:rsidR="008D762A" w:rsidRPr="005669B0">
        <w:rPr>
          <w:rStyle w:val="FontStyle81"/>
          <w:b/>
          <w:sz w:val="22"/>
          <w:szCs w:val="22"/>
          <w:lang w:val="es-ES_tradnl" w:eastAsia="es-ES_tradnl"/>
        </w:rPr>
        <w:t xml:space="preserve"> </w:t>
      </w:r>
      <w:r w:rsidRPr="005669B0">
        <w:rPr>
          <w:rStyle w:val="FontStyle81"/>
          <w:b/>
          <w:sz w:val="22"/>
          <w:szCs w:val="22"/>
          <w:lang w:val="es-ES_tradnl" w:eastAsia="es-ES_tradnl"/>
        </w:rPr>
        <w:t xml:space="preserve">Y SE </w:t>
      </w:r>
      <w:r w:rsidRPr="005669B0">
        <w:rPr>
          <w:rFonts w:ascii="Arial" w:hAnsi="Arial" w:cs="Arial"/>
          <w:b/>
          <w:sz w:val="22"/>
          <w:szCs w:val="22"/>
        </w:rPr>
        <w:t>CONFORMA EL COMITÉ ASESOR Y EVALUADOR DE LAS PROPUESTAS RESPECTIVO</w:t>
      </w:r>
      <w:r w:rsidRPr="005669B0">
        <w:rPr>
          <w:rFonts w:ascii="Arial" w:hAnsi="Arial" w:cs="Arial"/>
          <w:sz w:val="22"/>
          <w:szCs w:val="22"/>
        </w:rPr>
        <w:t>, ha sido designado como integrante del comité.</w:t>
      </w:r>
    </w:p>
    <w:p w14:paraId="2D5522D0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36255822" w14:textId="50F62BF9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>Se informa que el pliego de condiciones definitivo se encuentra publicado en el portal</w:t>
      </w:r>
      <w:r w:rsidR="008D762A" w:rsidRPr="005669B0">
        <w:rPr>
          <w:rFonts w:ascii="Arial" w:hAnsi="Arial" w:cs="Arial"/>
          <w:sz w:val="22"/>
          <w:szCs w:val="22"/>
        </w:rPr>
        <w:t xml:space="preserve"> de contratación desde el </w:t>
      </w:r>
      <w:r w:rsidR="008D762A" w:rsidRPr="005669B0">
        <w:rPr>
          <w:rFonts w:ascii="Arial" w:hAnsi="Arial" w:cs="Arial"/>
          <w:color w:val="4BACC6" w:themeColor="accent5"/>
          <w:sz w:val="22"/>
          <w:szCs w:val="22"/>
        </w:rPr>
        <w:t>día/mes/año</w:t>
      </w:r>
      <w:r w:rsidRPr="005669B0">
        <w:rPr>
          <w:rFonts w:ascii="Arial" w:hAnsi="Arial" w:cs="Arial"/>
          <w:sz w:val="22"/>
          <w:szCs w:val="22"/>
        </w:rPr>
        <w:t xml:space="preserve">, de igual manera el archivo físico reposa en la Secretaria </w:t>
      </w:r>
      <w:r w:rsidR="00D029FD" w:rsidRPr="005669B0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8D762A" w:rsidRPr="005669B0">
        <w:rPr>
          <w:rFonts w:ascii="Arial" w:hAnsi="Arial" w:cs="Arial"/>
          <w:color w:val="4BACC6" w:themeColor="accent5"/>
          <w:sz w:val="22"/>
          <w:szCs w:val="22"/>
        </w:rPr>
        <w:t>xxxxxxxxxxxxxxxxxx</w:t>
      </w:r>
      <w:proofErr w:type="spellEnd"/>
      <w:r w:rsidRPr="005669B0">
        <w:rPr>
          <w:rFonts w:ascii="Arial" w:hAnsi="Arial" w:cs="Arial"/>
          <w:sz w:val="22"/>
          <w:szCs w:val="22"/>
        </w:rPr>
        <w:t xml:space="preserve"> Departamental.</w:t>
      </w:r>
    </w:p>
    <w:p w14:paraId="51B2F0A2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58C66059" w14:textId="674827C1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 xml:space="preserve">La verificación de los requisitos habilitantes y de calificación se las ofertas se efectuará de conformidad con </w:t>
      </w:r>
      <w:r w:rsidR="009A6F87" w:rsidRPr="005669B0">
        <w:rPr>
          <w:rFonts w:ascii="Arial" w:hAnsi="Arial" w:cs="Arial"/>
          <w:sz w:val="22"/>
          <w:szCs w:val="22"/>
        </w:rPr>
        <w:t xml:space="preserve">el cronograma fijado los </w:t>
      </w:r>
      <w:r w:rsidR="009A6F87" w:rsidRPr="005669B0">
        <w:rPr>
          <w:rFonts w:ascii="Arial" w:hAnsi="Arial" w:cs="Arial"/>
          <w:color w:val="4BACC6" w:themeColor="accent5"/>
          <w:sz w:val="22"/>
          <w:szCs w:val="22"/>
        </w:rPr>
        <w:t>día/mes</w:t>
      </w:r>
      <w:r w:rsidRPr="005669B0">
        <w:rPr>
          <w:rFonts w:ascii="Arial" w:hAnsi="Arial" w:cs="Arial"/>
          <w:sz w:val="22"/>
          <w:szCs w:val="22"/>
        </w:rPr>
        <w:t xml:space="preserve"> de los cursantes en el Despacho de la Secretaria </w:t>
      </w:r>
      <w:r w:rsidRPr="005669B0">
        <w:rPr>
          <w:rFonts w:ascii="Arial" w:hAnsi="Arial" w:cs="Arial"/>
          <w:color w:val="4BACC6" w:themeColor="accent5"/>
          <w:sz w:val="22"/>
          <w:szCs w:val="22"/>
        </w:rPr>
        <w:t xml:space="preserve">de </w:t>
      </w:r>
      <w:proofErr w:type="spellStart"/>
      <w:r w:rsidR="009A6F87" w:rsidRPr="005669B0">
        <w:rPr>
          <w:rFonts w:ascii="Arial" w:hAnsi="Arial" w:cs="Arial"/>
          <w:color w:val="4BACC6" w:themeColor="accent5"/>
          <w:sz w:val="22"/>
          <w:szCs w:val="22"/>
        </w:rPr>
        <w:t>xxxxxxxxxxxxxxxxxxx</w:t>
      </w:r>
      <w:proofErr w:type="spellEnd"/>
      <w:r w:rsidRPr="005669B0">
        <w:rPr>
          <w:rFonts w:ascii="Arial" w:hAnsi="Arial" w:cs="Arial"/>
          <w:sz w:val="22"/>
          <w:szCs w:val="22"/>
        </w:rPr>
        <w:t xml:space="preserve"> Departamental</w:t>
      </w:r>
    </w:p>
    <w:p w14:paraId="4D6B2CF1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23A807FF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00479171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54A33A52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  <w:r w:rsidRPr="005669B0">
        <w:rPr>
          <w:rFonts w:ascii="Arial" w:hAnsi="Arial" w:cs="Arial"/>
          <w:sz w:val="22"/>
          <w:szCs w:val="22"/>
        </w:rPr>
        <w:t>Atentamente,</w:t>
      </w:r>
    </w:p>
    <w:p w14:paraId="15014452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6CA6A832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508F7F06" w14:textId="77777777" w:rsidR="008B25C9" w:rsidRPr="005669B0" w:rsidRDefault="008B25C9" w:rsidP="008B25C9">
      <w:pPr>
        <w:jc w:val="both"/>
        <w:rPr>
          <w:rFonts w:ascii="Arial" w:hAnsi="Arial" w:cs="Arial"/>
          <w:sz w:val="22"/>
          <w:szCs w:val="22"/>
        </w:rPr>
      </w:pPr>
    </w:p>
    <w:p w14:paraId="520023B9" w14:textId="77777777" w:rsidR="0016340F" w:rsidRPr="005669B0" w:rsidRDefault="0016340F" w:rsidP="0016340F">
      <w:pPr>
        <w:jc w:val="center"/>
        <w:rPr>
          <w:rFonts w:ascii="Arial" w:hAnsi="Arial" w:cs="Arial"/>
          <w:b/>
          <w:color w:val="4BACC6" w:themeColor="accent5"/>
          <w:sz w:val="22"/>
          <w:szCs w:val="22"/>
        </w:rPr>
      </w:pPr>
      <w:r w:rsidRPr="005669B0">
        <w:rPr>
          <w:rFonts w:ascii="Arial" w:hAnsi="Arial" w:cs="Arial"/>
          <w:b/>
          <w:color w:val="4BACC6" w:themeColor="accent5"/>
          <w:sz w:val="22"/>
          <w:szCs w:val="22"/>
        </w:rPr>
        <w:t>NOMBRE DE QUIEN SUSCRIBE</w:t>
      </w:r>
    </w:p>
    <w:p w14:paraId="3F8E1303" w14:textId="6A675416" w:rsidR="008B25C9" w:rsidRPr="005669B0" w:rsidRDefault="0016340F" w:rsidP="0016340F">
      <w:pPr>
        <w:jc w:val="center"/>
        <w:rPr>
          <w:rFonts w:ascii="Arial" w:hAnsi="Arial" w:cs="Arial"/>
          <w:color w:val="4BACC6" w:themeColor="accent5"/>
          <w:sz w:val="22"/>
          <w:szCs w:val="22"/>
        </w:rPr>
      </w:pPr>
      <w:r w:rsidRPr="005669B0">
        <w:rPr>
          <w:rFonts w:ascii="Arial" w:hAnsi="Arial" w:cs="Arial"/>
          <w:color w:val="4BACC6" w:themeColor="accent5"/>
          <w:sz w:val="22"/>
          <w:szCs w:val="22"/>
        </w:rPr>
        <w:t>CARGO DE QUIEN SUSCRIBE</w:t>
      </w:r>
    </w:p>
    <w:p w14:paraId="4827701D" w14:textId="77777777" w:rsidR="006811CB" w:rsidRPr="005669B0" w:rsidRDefault="006811CB" w:rsidP="008B25C9">
      <w:pPr>
        <w:jc w:val="both"/>
        <w:rPr>
          <w:rFonts w:ascii="Arial" w:hAnsi="Arial" w:cs="Arial"/>
          <w:sz w:val="22"/>
          <w:szCs w:val="22"/>
        </w:rPr>
      </w:pPr>
    </w:p>
    <w:p w14:paraId="70E2F6FF" w14:textId="77777777" w:rsidR="009A6F87" w:rsidRPr="005669B0" w:rsidRDefault="009A6F87" w:rsidP="008B25C9">
      <w:pPr>
        <w:jc w:val="both"/>
        <w:rPr>
          <w:rFonts w:ascii="Arial" w:hAnsi="Arial" w:cs="Arial"/>
          <w:sz w:val="22"/>
          <w:szCs w:val="22"/>
        </w:rPr>
      </w:pPr>
    </w:p>
    <w:p w14:paraId="4E2A761E" w14:textId="77777777" w:rsidR="009A6F87" w:rsidRPr="005669B0" w:rsidRDefault="009A6F87" w:rsidP="008B25C9">
      <w:pPr>
        <w:jc w:val="both"/>
        <w:rPr>
          <w:rFonts w:ascii="Arial" w:hAnsi="Arial" w:cs="Arial"/>
          <w:sz w:val="22"/>
          <w:szCs w:val="22"/>
        </w:rPr>
      </w:pPr>
    </w:p>
    <w:p w14:paraId="4E0242E0" w14:textId="77777777" w:rsidR="009A6F87" w:rsidRPr="005669B0" w:rsidRDefault="009A6F87" w:rsidP="008B25C9">
      <w:pPr>
        <w:jc w:val="both"/>
        <w:rPr>
          <w:rFonts w:ascii="Arial" w:hAnsi="Arial" w:cs="Arial"/>
          <w:sz w:val="22"/>
          <w:szCs w:val="22"/>
        </w:rPr>
      </w:pPr>
    </w:p>
    <w:p w14:paraId="47CC6D62" w14:textId="77777777" w:rsidR="009A6F87" w:rsidRPr="005669B0" w:rsidRDefault="009A6F87" w:rsidP="008B25C9">
      <w:pPr>
        <w:jc w:val="both"/>
        <w:rPr>
          <w:rFonts w:ascii="Arial" w:hAnsi="Arial" w:cs="Arial"/>
          <w:sz w:val="22"/>
          <w:szCs w:val="22"/>
        </w:rPr>
      </w:pPr>
    </w:p>
    <w:p w14:paraId="088D128F" w14:textId="77777777" w:rsidR="009A6F87" w:rsidRPr="005669B0" w:rsidRDefault="009A6F87" w:rsidP="008B25C9">
      <w:pPr>
        <w:jc w:val="both"/>
        <w:rPr>
          <w:rFonts w:ascii="Arial" w:hAnsi="Arial" w:cs="Arial"/>
          <w:sz w:val="22"/>
          <w:szCs w:val="22"/>
        </w:rPr>
      </w:pPr>
    </w:p>
    <w:p w14:paraId="363D9A13" w14:textId="086D7464" w:rsidR="004F2087" w:rsidRPr="005669B0" w:rsidRDefault="004F2087" w:rsidP="00B8697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4F2087" w:rsidRPr="005669B0" w:rsidSect="005669B0">
      <w:headerReference w:type="default" r:id="rId8"/>
      <w:footerReference w:type="default" r:id="rId9"/>
      <w:pgSz w:w="12242" w:h="15842" w:code="1"/>
      <w:pgMar w:top="1769" w:right="1043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A8732" w14:textId="77777777" w:rsidR="00CA2BE9" w:rsidRDefault="00CA2BE9" w:rsidP="00C45841">
      <w:r>
        <w:separator/>
      </w:r>
    </w:p>
  </w:endnote>
  <w:endnote w:type="continuationSeparator" w:id="0">
    <w:p w14:paraId="56798767" w14:textId="77777777" w:rsidR="00CA2BE9" w:rsidRDefault="00CA2BE9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00"/>
    <w:family w:val="swiss"/>
    <w:pitch w:val="variable"/>
    <w:sig w:usb0="00000001" w:usb1="08070000" w:usb2="00000010" w:usb3="00000000" w:csb0="00020000" w:csb1="00000000"/>
  </w:font>
  <w:font w:name="DejaVu Sans">
    <w:charset w:val="00"/>
    <w:family w:val="swiss"/>
    <w:pitch w:val="variable"/>
    <w:sig w:usb0="E7000EFF" w:usb1="5200F5FF" w:usb2="0A042021" w:usb3="00000000" w:csb0="000001BF" w:csb1="00000000"/>
  </w:font>
  <w:font w:name="Lohit Hindi">
    <w:altName w:val="MS Mincho"/>
    <w:charset w:val="00"/>
    <w:family w:val="roman"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charset w:val="00"/>
    <w:family w:val="swiss"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B5499" w14:textId="77777777" w:rsidR="005669B0" w:rsidRDefault="005669B0" w:rsidP="005669B0">
    <w:pPr>
      <w:pStyle w:val="Piedepgina"/>
      <w:rPr>
        <w:rFonts w:ascii="Garamond" w:hAnsi="Garamond"/>
      </w:rPr>
    </w:pPr>
  </w:p>
  <w:p w14:paraId="46F9510A" w14:textId="6BA56831" w:rsidR="005669B0" w:rsidRPr="00953ADB" w:rsidRDefault="005669B0" w:rsidP="005669B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953ADB">
      <w:rPr>
        <w:rFonts w:ascii="Arial" w:hAnsi="Arial" w:cs="Arial"/>
        <w:noProof/>
        <w:sz w:val="18"/>
        <w:szCs w:val="18"/>
        <w:lang w:val="es-CO" w:eastAsia="es-CO"/>
      </w:rPr>
      <mc:AlternateContent>
        <mc:Choice Requires="wps">
          <w:drawing>
            <wp:anchor distT="4294967293" distB="4294967293" distL="114300" distR="114300" simplePos="0" relativeHeight="251666432" behindDoc="0" locked="0" layoutInCell="1" allowOverlap="1" wp14:anchorId="376C216E" wp14:editId="439AFF1C">
              <wp:simplePos x="0" y="0"/>
              <wp:positionH relativeFrom="column">
                <wp:posOffset>0</wp:posOffset>
              </wp:positionH>
              <wp:positionV relativeFrom="paragraph">
                <wp:posOffset>-64136</wp:posOffset>
              </wp:positionV>
              <wp:extent cx="5588000" cy="0"/>
              <wp:effectExtent l="0" t="0" r="12700" b="19050"/>
              <wp:wrapNone/>
              <wp:docPr id="5" name="Conector recto de flech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8D752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5" o:spid="_x0000_s1026" type="#_x0000_t32" style="position:absolute;margin-left:0;margin-top:-5.05pt;width:440pt;height:0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" strokeweight="1pt">
              <v:stroke dashstyle="1 1"/>
            </v:shape>
          </w:pict>
        </mc:Fallback>
      </mc:AlternateContent>
    </w:r>
    <w:r w:rsidRPr="00953ADB">
      <w:rPr>
        <w:rFonts w:ascii="Arial" w:hAnsi="Arial" w:cs="Arial"/>
        <w:sz w:val="18"/>
        <w:szCs w:val="18"/>
      </w:rPr>
      <w:t>Palacio Departamental Mocoa Calle 8 No. 7–40, Código Postal: 860001</w:t>
    </w:r>
  </w:p>
  <w:p w14:paraId="65A6D634" w14:textId="77777777" w:rsidR="005669B0" w:rsidRPr="00953ADB" w:rsidRDefault="005669B0" w:rsidP="005669B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u w:val="single"/>
      </w:rPr>
    </w:pPr>
    <w:r w:rsidRPr="00953ADB"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 w:rsidRPr="00953ADB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14:paraId="3F7B29BF" w14:textId="5065BFD9" w:rsidR="001400FA" w:rsidRPr="005669B0" w:rsidRDefault="001400FA" w:rsidP="005669B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B731E" w14:textId="77777777" w:rsidR="00CA2BE9" w:rsidRDefault="00CA2BE9" w:rsidP="00C45841">
      <w:r>
        <w:separator/>
      </w:r>
    </w:p>
  </w:footnote>
  <w:footnote w:type="continuationSeparator" w:id="0">
    <w:p w14:paraId="6B0938A9" w14:textId="77777777" w:rsidR="00CA2BE9" w:rsidRDefault="00CA2BE9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2"/>
      <w:gridCol w:w="5811"/>
      <w:gridCol w:w="1985"/>
    </w:tblGrid>
    <w:tr w:rsidR="005669B0" w:rsidRPr="00953ADB" w14:paraId="2DB40DE8" w14:textId="77777777" w:rsidTr="00F31529">
      <w:trPr>
        <w:trHeight w:val="429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  <w:hideMark/>
        </w:tcPr>
        <w:p w14:paraId="409BBA04" w14:textId="2FF374F9" w:rsidR="005669B0" w:rsidRPr="00953ADB" w:rsidRDefault="005669B0" w:rsidP="005669B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953ADB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4B6D712D" wp14:editId="6B18C2BB">
                <wp:simplePos x="0" y="0"/>
                <wp:positionH relativeFrom="column">
                  <wp:posOffset>99695</wp:posOffset>
                </wp:positionH>
                <wp:positionV relativeFrom="paragraph">
                  <wp:posOffset>10160</wp:posOffset>
                </wp:positionV>
                <wp:extent cx="740410" cy="704215"/>
                <wp:effectExtent l="0" t="0" r="2540" b="635"/>
                <wp:wrapSquare wrapText="bothSides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53ADB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8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3C1028" w14:textId="77777777" w:rsidR="005669B0" w:rsidRPr="00953ADB" w:rsidRDefault="005669B0" w:rsidP="005669B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44AD2A" w14:textId="55C938A0" w:rsidR="005669B0" w:rsidRPr="00953ADB" w:rsidRDefault="005669B0" w:rsidP="00C476B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Pr="00C476B0">
            <w:rPr>
              <w:rFonts w:ascii="Arial" w:eastAsia="Calibri" w:hAnsi="Arial" w:cs="Arial"/>
              <w:color w:val="000000"/>
              <w:sz w:val="18"/>
              <w:szCs w:val="18"/>
            </w:rPr>
            <w:t>FT-OC-0</w:t>
          </w:r>
          <w:r w:rsidR="00275ABE">
            <w:rPr>
              <w:rFonts w:ascii="Arial" w:eastAsia="Calibri" w:hAnsi="Arial" w:cs="Arial"/>
              <w:color w:val="000000"/>
              <w:sz w:val="18"/>
              <w:szCs w:val="18"/>
            </w:rPr>
            <w:t>52</w:t>
          </w:r>
        </w:p>
      </w:tc>
    </w:tr>
    <w:tr w:rsidR="005669B0" w:rsidRPr="00953ADB" w14:paraId="108C231B" w14:textId="77777777" w:rsidTr="00F31529">
      <w:trPr>
        <w:trHeight w:val="413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865B77" w14:textId="77777777" w:rsidR="005669B0" w:rsidRPr="00953ADB" w:rsidRDefault="005669B0" w:rsidP="005669B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81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6FCA70" w14:textId="77777777" w:rsidR="005669B0" w:rsidRPr="005669B0" w:rsidRDefault="005669B0" w:rsidP="005669B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8"/>
              <w:szCs w:val="8"/>
            </w:rPr>
          </w:pPr>
        </w:p>
        <w:p w14:paraId="2BB5D4E0" w14:textId="77777777" w:rsidR="005669B0" w:rsidRPr="00331F3A" w:rsidRDefault="005669B0" w:rsidP="005669B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4"/>
              <w:szCs w:val="4"/>
            </w:rPr>
          </w:pPr>
        </w:p>
        <w:p w14:paraId="79B452F6" w14:textId="3B8A3C26" w:rsidR="005669B0" w:rsidRDefault="005669B0" w:rsidP="005669B0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COMUNICACIÓN COMITÉ EVALUADOR</w:t>
          </w:r>
        </w:p>
        <w:p w14:paraId="15DFB369" w14:textId="5E86F3D7" w:rsidR="005669B0" w:rsidRPr="00331F3A" w:rsidRDefault="00331F3A" w:rsidP="00331F3A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CONCURSO DE MERITOS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F2895A" w14:textId="77777777" w:rsidR="005669B0" w:rsidRPr="00953ADB" w:rsidRDefault="005669B0" w:rsidP="005669B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5669B0" w:rsidRPr="00953ADB" w14:paraId="2CE5A0A2" w14:textId="77777777" w:rsidTr="00F31529">
      <w:trPr>
        <w:trHeight w:val="276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2B7B61" w14:textId="77777777" w:rsidR="005669B0" w:rsidRPr="00953ADB" w:rsidRDefault="005669B0" w:rsidP="005669B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8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291765" w14:textId="77777777" w:rsidR="005669B0" w:rsidRPr="00953ADB" w:rsidRDefault="005669B0" w:rsidP="005669B0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7371E9" w14:textId="7AD4CD80" w:rsidR="005669B0" w:rsidRPr="00953ADB" w:rsidRDefault="005669B0" w:rsidP="005669B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FECHA: </w:t>
          </w:r>
          <w:r w:rsidR="00C476B0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15/09/2015</w:t>
          </w:r>
        </w:p>
      </w:tc>
    </w:tr>
  </w:tbl>
  <w:p w14:paraId="39796973" w14:textId="77777777" w:rsidR="001400FA" w:rsidRDefault="001400F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ARTÍCULO %1°."/>
      <w:lvlJc w:val="left"/>
      <w:pPr>
        <w:tabs>
          <w:tab w:val="num" w:pos="1800"/>
        </w:tabs>
        <w:ind w:left="360" w:hanging="360"/>
      </w:pPr>
      <w:rPr>
        <w:rFonts w:ascii="Symbol" w:hAnsi="Symbol" w:cs="Symbol"/>
        <w:b/>
        <w:color w:val="000000"/>
        <w:sz w:val="16"/>
      </w:rPr>
    </w:lvl>
  </w:abstractNum>
  <w:abstractNum w:abstractNumId="1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CA245B4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5"/>
    <w:multiLevelType w:val="multi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4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00000008"/>
    <w:multiLevelType w:val="singleLevel"/>
    <w:tmpl w:val="00000008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>
    <w:nsid w:val="00000009"/>
    <w:multiLevelType w:val="singleLevel"/>
    <w:tmpl w:val="00000009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Wingdings"/>
      </w:rPr>
    </w:lvl>
  </w:abstractNum>
  <w:abstractNum w:abstractNumId="11">
    <w:nsid w:val="00532629"/>
    <w:multiLevelType w:val="hybridMultilevel"/>
    <w:tmpl w:val="2716D120"/>
    <w:lvl w:ilvl="0" w:tplc="240A0001">
      <w:start w:val="1"/>
      <w:numFmt w:val="bullet"/>
      <w:lvlText w:val=""/>
      <w:lvlJc w:val="left"/>
      <w:pPr>
        <w:ind w:left="119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12">
    <w:nsid w:val="00B84FAB"/>
    <w:multiLevelType w:val="hybridMultilevel"/>
    <w:tmpl w:val="5E9CDF6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1">
      <w:start w:val="1"/>
      <w:numFmt w:val="decimal"/>
      <w:lvlText w:val="%2)"/>
      <w:lvlJc w:val="left"/>
      <w:pPr>
        <w:ind w:left="1500" w:hanging="420"/>
      </w:pPr>
      <w:rPr>
        <w:rFonts w:hint="default"/>
        <w:b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40944"/>
    <w:multiLevelType w:val="hybridMultilevel"/>
    <w:tmpl w:val="DC880014"/>
    <w:lvl w:ilvl="0" w:tplc="6C56A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2F0FB5"/>
    <w:multiLevelType w:val="hybridMultilevel"/>
    <w:tmpl w:val="A710B7A0"/>
    <w:lvl w:ilvl="0" w:tplc="87A2E0C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607DA"/>
    <w:multiLevelType w:val="hybridMultilevel"/>
    <w:tmpl w:val="8534B7C4"/>
    <w:lvl w:ilvl="0" w:tplc="7F7A10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553CA"/>
    <w:multiLevelType w:val="multilevel"/>
    <w:tmpl w:val="E3B2C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2BC20CB"/>
    <w:multiLevelType w:val="hybridMultilevel"/>
    <w:tmpl w:val="D5583AFC"/>
    <w:lvl w:ilvl="0" w:tplc="E534BA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D7BDA"/>
    <w:multiLevelType w:val="hybridMultilevel"/>
    <w:tmpl w:val="9A820E40"/>
    <w:lvl w:ilvl="0" w:tplc="2812B1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E6335"/>
    <w:multiLevelType w:val="hybridMultilevel"/>
    <w:tmpl w:val="B8424916"/>
    <w:lvl w:ilvl="0" w:tplc="3E6AB4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75515"/>
    <w:multiLevelType w:val="hybridMultilevel"/>
    <w:tmpl w:val="19CE59A8"/>
    <w:lvl w:ilvl="0" w:tplc="39DC0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80753B"/>
    <w:multiLevelType w:val="hybridMultilevel"/>
    <w:tmpl w:val="D38AD1C0"/>
    <w:lvl w:ilvl="0" w:tplc="3954CB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D78C0"/>
    <w:multiLevelType w:val="hybridMultilevel"/>
    <w:tmpl w:val="FB220FD6"/>
    <w:lvl w:ilvl="0" w:tplc="DD4E8E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1"/>
  </w:num>
  <w:num w:numId="4">
    <w:abstractNumId w:val="12"/>
  </w:num>
  <w:num w:numId="5">
    <w:abstractNumId w:val="14"/>
  </w:num>
  <w:num w:numId="6">
    <w:abstractNumId w:val="18"/>
  </w:num>
  <w:num w:numId="7">
    <w:abstractNumId w:val="15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0C"/>
    <w:rsid w:val="00000494"/>
    <w:rsid w:val="00003C4F"/>
    <w:rsid w:val="00003C51"/>
    <w:rsid w:val="000045BD"/>
    <w:rsid w:val="00007796"/>
    <w:rsid w:val="000106E6"/>
    <w:rsid w:val="00010BD7"/>
    <w:rsid w:val="00011F89"/>
    <w:rsid w:val="00014B4B"/>
    <w:rsid w:val="00017174"/>
    <w:rsid w:val="0001730E"/>
    <w:rsid w:val="000223A0"/>
    <w:rsid w:val="00022B1B"/>
    <w:rsid w:val="000260DA"/>
    <w:rsid w:val="00027702"/>
    <w:rsid w:val="00030659"/>
    <w:rsid w:val="00033DE9"/>
    <w:rsid w:val="00035977"/>
    <w:rsid w:val="00047F5B"/>
    <w:rsid w:val="000509D7"/>
    <w:rsid w:val="000531EE"/>
    <w:rsid w:val="00056858"/>
    <w:rsid w:val="000575A4"/>
    <w:rsid w:val="00060889"/>
    <w:rsid w:val="00060C57"/>
    <w:rsid w:val="00077FFA"/>
    <w:rsid w:val="00081781"/>
    <w:rsid w:val="0008260D"/>
    <w:rsid w:val="00084D73"/>
    <w:rsid w:val="000858DA"/>
    <w:rsid w:val="000865C7"/>
    <w:rsid w:val="000951AB"/>
    <w:rsid w:val="00095494"/>
    <w:rsid w:val="000956EA"/>
    <w:rsid w:val="00095875"/>
    <w:rsid w:val="00097807"/>
    <w:rsid w:val="000A3EE2"/>
    <w:rsid w:val="000A6930"/>
    <w:rsid w:val="000B02D5"/>
    <w:rsid w:val="000B041A"/>
    <w:rsid w:val="000B08BB"/>
    <w:rsid w:val="000B09E8"/>
    <w:rsid w:val="000B0B8E"/>
    <w:rsid w:val="000B1D6F"/>
    <w:rsid w:val="000C3BC1"/>
    <w:rsid w:val="000D2142"/>
    <w:rsid w:val="000D2950"/>
    <w:rsid w:val="000D6309"/>
    <w:rsid w:val="000E1E76"/>
    <w:rsid w:val="000E41E4"/>
    <w:rsid w:val="000E425E"/>
    <w:rsid w:val="000E48D0"/>
    <w:rsid w:val="000F39F3"/>
    <w:rsid w:val="000F4FF4"/>
    <w:rsid w:val="001031F1"/>
    <w:rsid w:val="00103318"/>
    <w:rsid w:val="001038DB"/>
    <w:rsid w:val="00103EC0"/>
    <w:rsid w:val="001043BC"/>
    <w:rsid w:val="001065A4"/>
    <w:rsid w:val="00107F3E"/>
    <w:rsid w:val="0011183F"/>
    <w:rsid w:val="00111A8B"/>
    <w:rsid w:val="00114514"/>
    <w:rsid w:val="00120DF3"/>
    <w:rsid w:val="001251C9"/>
    <w:rsid w:val="001276B8"/>
    <w:rsid w:val="001400FA"/>
    <w:rsid w:val="00141E6C"/>
    <w:rsid w:val="0014383F"/>
    <w:rsid w:val="0014504A"/>
    <w:rsid w:val="00145AFF"/>
    <w:rsid w:val="00150AAA"/>
    <w:rsid w:val="0015135B"/>
    <w:rsid w:val="0015154A"/>
    <w:rsid w:val="00153EF3"/>
    <w:rsid w:val="00156E99"/>
    <w:rsid w:val="00157EE6"/>
    <w:rsid w:val="00160A53"/>
    <w:rsid w:val="001619C8"/>
    <w:rsid w:val="0016340F"/>
    <w:rsid w:val="00163D07"/>
    <w:rsid w:val="00167F3B"/>
    <w:rsid w:val="00170D37"/>
    <w:rsid w:val="00172503"/>
    <w:rsid w:val="00177EB2"/>
    <w:rsid w:val="001827EE"/>
    <w:rsid w:val="0018643F"/>
    <w:rsid w:val="00186810"/>
    <w:rsid w:val="001920BA"/>
    <w:rsid w:val="00193972"/>
    <w:rsid w:val="00194419"/>
    <w:rsid w:val="0019744E"/>
    <w:rsid w:val="001A1267"/>
    <w:rsid w:val="001A2212"/>
    <w:rsid w:val="001A5138"/>
    <w:rsid w:val="001A7646"/>
    <w:rsid w:val="001B2E9D"/>
    <w:rsid w:val="001B2F69"/>
    <w:rsid w:val="001B3E5D"/>
    <w:rsid w:val="001B5D72"/>
    <w:rsid w:val="001C18E9"/>
    <w:rsid w:val="001C43A9"/>
    <w:rsid w:val="001C5107"/>
    <w:rsid w:val="001C70BC"/>
    <w:rsid w:val="001C72B8"/>
    <w:rsid w:val="001D4D31"/>
    <w:rsid w:val="001E0491"/>
    <w:rsid w:val="001E1BCC"/>
    <w:rsid w:val="001E1D5C"/>
    <w:rsid w:val="001E2E47"/>
    <w:rsid w:val="001E311B"/>
    <w:rsid w:val="001E3C55"/>
    <w:rsid w:val="001F02B9"/>
    <w:rsid w:val="001F09C0"/>
    <w:rsid w:val="001F2934"/>
    <w:rsid w:val="001F43C4"/>
    <w:rsid w:val="00202AE3"/>
    <w:rsid w:val="002041F9"/>
    <w:rsid w:val="0020494E"/>
    <w:rsid w:val="00205C4E"/>
    <w:rsid w:val="00211699"/>
    <w:rsid w:val="002157F7"/>
    <w:rsid w:val="00217AFB"/>
    <w:rsid w:val="002218EF"/>
    <w:rsid w:val="00221A9C"/>
    <w:rsid w:val="002257CC"/>
    <w:rsid w:val="002265FA"/>
    <w:rsid w:val="002305AC"/>
    <w:rsid w:val="00232083"/>
    <w:rsid w:val="00236B41"/>
    <w:rsid w:val="00236ECA"/>
    <w:rsid w:val="00237D2D"/>
    <w:rsid w:val="00242FB1"/>
    <w:rsid w:val="00243674"/>
    <w:rsid w:val="00245B2B"/>
    <w:rsid w:val="00246074"/>
    <w:rsid w:val="00251D19"/>
    <w:rsid w:val="00254988"/>
    <w:rsid w:val="0025509D"/>
    <w:rsid w:val="00256A24"/>
    <w:rsid w:val="00257637"/>
    <w:rsid w:val="002579A0"/>
    <w:rsid w:val="00262D73"/>
    <w:rsid w:val="00266B9A"/>
    <w:rsid w:val="00270952"/>
    <w:rsid w:val="00275ABE"/>
    <w:rsid w:val="00275C26"/>
    <w:rsid w:val="00280AA6"/>
    <w:rsid w:val="002817DE"/>
    <w:rsid w:val="0028396C"/>
    <w:rsid w:val="00286A8E"/>
    <w:rsid w:val="00297C12"/>
    <w:rsid w:val="002A23F0"/>
    <w:rsid w:val="002A38F9"/>
    <w:rsid w:val="002A4942"/>
    <w:rsid w:val="002A4FEA"/>
    <w:rsid w:val="002B157B"/>
    <w:rsid w:val="002B4526"/>
    <w:rsid w:val="002B4BDB"/>
    <w:rsid w:val="002B636A"/>
    <w:rsid w:val="002C0ECC"/>
    <w:rsid w:val="002C1CD7"/>
    <w:rsid w:val="002D0800"/>
    <w:rsid w:val="002D0E8B"/>
    <w:rsid w:val="002D11A7"/>
    <w:rsid w:val="002D5F89"/>
    <w:rsid w:val="002D7251"/>
    <w:rsid w:val="002E1824"/>
    <w:rsid w:val="002E18B1"/>
    <w:rsid w:val="002E1D27"/>
    <w:rsid w:val="002E44EA"/>
    <w:rsid w:val="002E4755"/>
    <w:rsid w:val="002E4E46"/>
    <w:rsid w:val="002E6EB8"/>
    <w:rsid w:val="002E770A"/>
    <w:rsid w:val="002F08A3"/>
    <w:rsid w:val="002F0A17"/>
    <w:rsid w:val="002F18BC"/>
    <w:rsid w:val="002F2C0C"/>
    <w:rsid w:val="002F2E91"/>
    <w:rsid w:val="002F65C0"/>
    <w:rsid w:val="002F7B92"/>
    <w:rsid w:val="00301ECC"/>
    <w:rsid w:val="003031BF"/>
    <w:rsid w:val="00313BC0"/>
    <w:rsid w:val="00317BC2"/>
    <w:rsid w:val="00320476"/>
    <w:rsid w:val="003206EC"/>
    <w:rsid w:val="00321222"/>
    <w:rsid w:val="00322E40"/>
    <w:rsid w:val="0032466E"/>
    <w:rsid w:val="0032680F"/>
    <w:rsid w:val="00326C42"/>
    <w:rsid w:val="00326D43"/>
    <w:rsid w:val="00326EDF"/>
    <w:rsid w:val="00331716"/>
    <w:rsid w:val="00331F3A"/>
    <w:rsid w:val="0033259F"/>
    <w:rsid w:val="00335BDC"/>
    <w:rsid w:val="003401FF"/>
    <w:rsid w:val="003420DD"/>
    <w:rsid w:val="0034246B"/>
    <w:rsid w:val="003449A6"/>
    <w:rsid w:val="00346910"/>
    <w:rsid w:val="003472A2"/>
    <w:rsid w:val="00347602"/>
    <w:rsid w:val="003511A0"/>
    <w:rsid w:val="0035126C"/>
    <w:rsid w:val="00351385"/>
    <w:rsid w:val="00351EB6"/>
    <w:rsid w:val="00356461"/>
    <w:rsid w:val="003565C2"/>
    <w:rsid w:val="003576F7"/>
    <w:rsid w:val="00364328"/>
    <w:rsid w:val="00365B15"/>
    <w:rsid w:val="00370754"/>
    <w:rsid w:val="00375941"/>
    <w:rsid w:val="0037752C"/>
    <w:rsid w:val="003801F5"/>
    <w:rsid w:val="00380382"/>
    <w:rsid w:val="003805A8"/>
    <w:rsid w:val="0038076B"/>
    <w:rsid w:val="00386855"/>
    <w:rsid w:val="003924FF"/>
    <w:rsid w:val="00393225"/>
    <w:rsid w:val="00394BA0"/>
    <w:rsid w:val="00396E34"/>
    <w:rsid w:val="003B6C66"/>
    <w:rsid w:val="003B7FC1"/>
    <w:rsid w:val="003C1453"/>
    <w:rsid w:val="003C3528"/>
    <w:rsid w:val="003C4E48"/>
    <w:rsid w:val="003C6D50"/>
    <w:rsid w:val="003D39C0"/>
    <w:rsid w:val="003E1D15"/>
    <w:rsid w:val="003E23AB"/>
    <w:rsid w:val="003E4C2E"/>
    <w:rsid w:val="003E7A9C"/>
    <w:rsid w:val="003F18B3"/>
    <w:rsid w:val="003F4956"/>
    <w:rsid w:val="003F7206"/>
    <w:rsid w:val="00403957"/>
    <w:rsid w:val="00404FB9"/>
    <w:rsid w:val="00405548"/>
    <w:rsid w:val="00406396"/>
    <w:rsid w:val="00406665"/>
    <w:rsid w:val="0041052C"/>
    <w:rsid w:val="00412D5F"/>
    <w:rsid w:val="004143AC"/>
    <w:rsid w:val="004148B6"/>
    <w:rsid w:val="0041654D"/>
    <w:rsid w:val="004254EE"/>
    <w:rsid w:val="00425FF8"/>
    <w:rsid w:val="00427CAA"/>
    <w:rsid w:val="004448F0"/>
    <w:rsid w:val="00445364"/>
    <w:rsid w:val="00454652"/>
    <w:rsid w:val="0046238F"/>
    <w:rsid w:val="00463626"/>
    <w:rsid w:val="00464AA7"/>
    <w:rsid w:val="00464AE8"/>
    <w:rsid w:val="004708AE"/>
    <w:rsid w:val="00475C76"/>
    <w:rsid w:val="00481C48"/>
    <w:rsid w:val="0048230B"/>
    <w:rsid w:val="004832F0"/>
    <w:rsid w:val="00486077"/>
    <w:rsid w:val="00486880"/>
    <w:rsid w:val="00486E91"/>
    <w:rsid w:val="0049002C"/>
    <w:rsid w:val="004973BE"/>
    <w:rsid w:val="004975A6"/>
    <w:rsid w:val="004978ED"/>
    <w:rsid w:val="004A35F7"/>
    <w:rsid w:val="004A4B5C"/>
    <w:rsid w:val="004A653F"/>
    <w:rsid w:val="004A7BF3"/>
    <w:rsid w:val="004A7FD4"/>
    <w:rsid w:val="004B2D43"/>
    <w:rsid w:val="004B3A61"/>
    <w:rsid w:val="004C3C89"/>
    <w:rsid w:val="004C4883"/>
    <w:rsid w:val="004C4CB6"/>
    <w:rsid w:val="004C5433"/>
    <w:rsid w:val="004C5536"/>
    <w:rsid w:val="004C6A67"/>
    <w:rsid w:val="004D7B87"/>
    <w:rsid w:val="004E0442"/>
    <w:rsid w:val="004E0585"/>
    <w:rsid w:val="004E07F6"/>
    <w:rsid w:val="004E1419"/>
    <w:rsid w:val="004E15B2"/>
    <w:rsid w:val="004E1F65"/>
    <w:rsid w:val="004F2087"/>
    <w:rsid w:val="004F3550"/>
    <w:rsid w:val="004F4E7A"/>
    <w:rsid w:val="004F6488"/>
    <w:rsid w:val="004F7EEB"/>
    <w:rsid w:val="00505170"/>
    <w:rsid w:val="005057A4"/>
    <w:rsid w:val="00507D53"/>
    <w:rsid w:val="00512376"/>
    <w:rsid w:val="005149C4"/>
    <w:rsid w:val="005205CD"/>
    <w:rsid w:val="00521AB4"/>
    <w:rsid w:val="00532789"/>
    <w:rsid w:val="00532D9F"/>
    <w:rsid w:val="0053547F"/>
    <w:rsid w:val="0054110D"/>
    <w:rsid w:val="0054150E"/>
    <w:rsid w:val="005440AA"/>
    <w:rsid w:val="00546A4F"/>
    <w:rsid w:val="00551650"/>
    <w:rsid w:val="00553834"/>
    <w:rsid w:val="00554889"/>
    <w:rsid w:val="00560973"/>
    <w:rsid w:val="00562E82"/>
    <w:rsid w:val="0056517A"/>
    <w:rsid w:val="00565687"/>
    <w:rsid w:val="00565F6E"/>
    <w:rsid w:val="005669B0"/>
    <w:rsid w:val="005673BD"/>
    <w:rsid w:val="0056761C"/>
    <w:rsid w:val="00571ADE"/>
    <w:rsid w:val="00572B2D"/>
    <w:rsid w:val="0057640F"/>
    <w:rsid w:val="00577BAC"/>
    <w:rsid w:val="005808CB"/>
    <w:rsid w:val="00583615"/>
    <w:rsid w:val="005838B1"/>
    <w:rsid w:val="0059225C"/>
    <w:rsid w:val="00592647"/>
    <w:rsid w:val="0059366A"/>
    <w:rsid w:val="005949DD"/>
    <w:rsid w:val="00595D43"/>
    <w:rsid w:val="00596455"/>
    <w:rsid w:val="00597DD5"/>
    <w:rsid w:val="005A026C"/>
    <w:rsid w:val="005A5E65"/>
    <w:rsid w:val="005A6394"/>
    <w:rsid w:val="005B14CD"/>
    <w:rsid w:val="005B26EC"/>
    <w:rsid w:val="005B2759"/>
    <w:rsid w:val="005B3A4F"/>
    <w:rsid w:val="005C0B42"/>
    <w:rsid w:val="005C0DC9"/>
    <w:rsid w:val="005C5B04"/>
    <w:rsid w:val="005C6B33"/>
    <w:rsid w:val="005D1F51"/>
    <w:rsid w:val="005E4D75"/>
    <w:rsid w:val="005E4ECB"/>
    <w:rsid w:val="005E5054"/>
    <w:rsid w:val="005E7F33"/>
    <w:rsid w:val="00603C29"/>
    <w:rsid w:val="00607FF9"/>
    <w:rsid w:val="0061197C"/>
    <w:rsid w:val="00620ECA"/>
    <w:rsid w:val="00621AFF"/>
    <w:rsid w:val="00621F62"/>
    <w:rsid w:val="00624D29"/>
    <w:rsid w:val="00625017"/>
    <w:rsid w:val="0062627B"/>
    <w:rsid w:val="00630651"/>
    <w:rsid w:val="00631047"/>
    <w:rsid w:val="00631555"/>
    <w:rsid w:val="00633E4D"/>
    <w:rsid w:val="006378EB"/>
    <w:rsid w:val="00641893"/>
    <w:rsid w:val="00642CC9"/>
    <w:rsid w:val="00643D22"/>
    <w:rsid w:val="0064522A"/>
    <w:rsid w:val="006512C9"/>
    <w:rsid w:val="00651F2C"/>
    <w:rsid w:val="00660B88"/>
    <w:rsid w:val="00662F48"/>
    <w:rsid w:val="006638C7"/>
    <w:rsid w:val="006649A8"/>
    <w:rsid w:val="00665ED8"/>
    <w:rsid w:val="00667994"/>
    <w:rsid w:val="00674C7D"/>
    <w:rsid w:val="006811CB"/>
    <w:rsid w:val="00681914"/>
    <w:rsid w:val="00681C3B"/>
    <w:rsid w:val="006826B5"/>
    <w:rsid w:val="0069057C"/>
    <w:rsid w:val="00691EB9"/>
    <w:rsid w:val="00695D03"/>
    <w:rsid w:val="0069702E"/>
    <w:rsid w:val="006A0ADB"/>
    <w:rsid w:val="006A1014"/>
    <w:rsid w:val="006A7B10"/>
    <w:rsid w:val="006B4483"/>
    <w:rsid w:val="006B534C"/>
    <w:rsid w:val="006C0161"/>
    <w:rsid w:val="006C0764"/>
    <w:rsid w:val="006C619B"/>
    <w:rsid w:val="006C6E9A"/>
    <w:rsid w:val="006D5020"/>
    <w:rsid w:val="006D50CF"/>
    <w:rsid w:val="006D5C57"/>
    <w:rsid w:val="006E4B96"/>
    <w:rsid w:val="0070366A"/>
    <w:rsid w:val="0070702C"/>
    <w:rsid w:val="00712247"/>
    <w:rsid w:val="007155DD"/>
    <w:rsid w:val="00716EB8"/>
    <w:rsid w:val="007202CC"/>
    <w:rsid w:val="0072109D"/>
    <w:rsid w:val="0072197D"/>
    <w:rsid w:val="00723EEF"/>
    <w:rsid w:val="00724EEA"/>
    <w:rsid w:val="00726A52"/>
    <w:rsid w:val="0073576C"/>
    <w:rsid w:val="0074027E"/>
    <w:rsid w:val="00740E8D"/>
    <w:rsid w:val="0074190F"/>
    <w:rsid w:val="007443DE"/>
    <w:rsid w:val="007507BA"/>
    <w:rsid w:val="00754F51"/>
    <w:rsid w:val="007551E4"/>
    <w:rsid w:val="007559A8"/>
    <w:rsid w:val="00764D5E"/>
    <w:rsid w:val="00766C1A"/>
    <w:rsid w:val="0077299E"/>
    <w:rsid w:val="00773B60"/>
    <w:rsid w:val="00773E0C"/>
    <w:rsid w:val="00774F6A"/>
    <w:rsid w:val="00780822"/>
    <w:rsid w:val="00781C5D"/>
    <w:rsid w:val="00782831"/>
    <w:rsid w:val="007831CE"/>
    <w:rsid w:val="0078425E"/>
    <w:rsid w:val="00784337"/>
    <w:rsid w:val="00785EFD"/>
    <w:rsid w:val="00785FAB"/>
    <w:rsid w:val="0078665D"/>
    <w:rsid w:val="007874C7"/>
    <w:rsid w:val="007907DB"/>
    <w:rsid w:val="00793E89"/>
    <w:rsid w:val="00794C35"/>
    <w:rsid w:val="00796A5D"/>
    <w:rsid w:val="00796D2A"/>
    <w:rsid w:val="007970CB"/>
    <w:rsid w:val="007A0DDE"/>
    <w:rsid w:val="007A1789"/>
    <w:rsid w:val="007A4254"/>
    <w:rsid w:val="007A59AC"/>
    <w:rsid w:val="007A7121"/>
    <w:rsid w:val="007B1658"/>
    <w:rsid w:val="007B2D32"/>
    <w:rsid w:val="007B4490"/>
    <w:rsid w:val="007B7B7D"/>
    <w:rsid w:val="007C2BA4"/>
    <w:rsid w:val="007C366D"/>
    <w:rsid w:val="007C4E65"/>
    <w:rsid w:val="007C62D2"/>
    <w:rsid w:val="007D4A5F"/>
    <w:rsid w:val="007D5C94"/>
    <w:rsid w:val="007E196C"/>
    <w:rsid w:val="007E1B6F"/>
    <w:rsid w:val="007E2A81"/>
    <w:rsid w:val="007E6CD0"/>
    <w:rsid w:val="007F1780"/>
    <w:rsid w:val="007F76D9"/>
    <w:rsid w:val="007F7E2D"/>
    <w:rsid w:val="00800363"/>
    <w:rsid w:val="008005B7"/>
    <w:rsid w:val="0080235D"/>
    <w:rsid w:val="00802EF4"/>
    <w:rsid w:val="00804907"/>
    <w:rsid w:val="0080521A"/>
    <w:rsid w:val="00806C93"/>
    <w:rsid w:val="00813D17"/>
    <w:rsid w:val="00816C81"/>
    <w:rsid w:val="00821342"/>
    <w:rsid w:val="00825BD1"/>
    <w:rsid w:val="00827CB3"/>
    <w:rsid w:val="00831953"/>
    <w:rsid w:val="00831965"/>
    <w:rsid w:val="00833B36"/>
    <w:rsid w:val="00833DB6"/>
    <w:rsid w:val="00837935"/>
    <w:rsid w:val="00843376"/>
    <w:rsid w:val="00843422"/>
    <w:rsid w:val="0084442A"/>
    <w:rsid w:val="0084475B"/>
    <w:rsid w:val="00846A39"/>
    <w:rsid w:val="008510ED"/>
    <w:rsid w:val="00855C03"/>
    <w:rsid w:val="00860FCF"/>
    <w:rsid w:val="00866C3A"/>
    <w:rsid w:val="008673EE"/>
    <w:rsid w:val="00867FB4"/>
    <w:rsid w:val="008806B4"/>
    <w:rsid w:val="00882347"/>
    <w:rsid w:val="008832BC"/>
    <w:rsid w:val="00883EF3"/>
    <w:rsid w:val="008845C6"/>
    <w:rsid w:val="00886D06"/>
    <w:rsid w:val="008876DA"/>
    <w:rsid w:val="00892337"/>
    <w:rsid w:val="00894B06"/>
    <w:rsid w:val="00896C1E"/>
    <w:rsid w:val="00896EA6"/>
    <w:rsid w:val="008A43F3"/>
    <w:rsid w:val="008A4831"/>
    <w:rsid w:val="008A609E"/>
    <w:rsid w:val="008A6CBC"/>
    <w:rsid w:val="008A7774"/>
    <w:rsid w:val="008A77A9"/>
    <w:rsid w:val="008B194F"/>
    <w:rsid w:val="008B25C9"/>
    <w:rsid w:val="008B2FDB"/>
    <w:rsid w:val="008B477E"/>
    <w:rsid w:val="008B72C1"/>
    <w:rsid w:val="008C018A"/>
    <w:rsid w:val="008C5A68"/>
    <w:rsid w:val="008D263E"/>
    <w:rsid w:val="008D29F8"/>
    <w:rsid w:val="008D2C05"/>
    <w:rsid w:val="008D762A"/>
    <w:rsid w:val="008E0D72"/>
    <w:rsid w:val="008E4740"/>
    <w:rsid w:val="008F2E9E"/>
    <w:rsid w:val="008F3A8B"/>
    <w:rsid w:val="008F3C30"/>
    <w:rsid w:val="008F7557"/>
    <w:rsid w:val="0090153C"/>
    <w:rsid w:val="0090791B"/>
    <w:rsid w:val="009129A8"/>
    <w:rsid w:val="00912DC0"/>
    <w:rsid w:val="00920361"/>
    <w:rsid w:val="00921EE0"/>
    <w:rsid w:val="00922440"/>
    <w:rsid w:val="00926DDB"/>
    <w:rsid w:val="009311BB"/>
    <w:rsid w:val="00932EB6"/>
    <w:rsid w:val="00932F49"/>
    <w:rsid w:val="00937B8A"/>
    <w:rsid w:val="009400B2"/>
    <w:rsid w:val="00941561"/>
    <w:rsid w:val="00941E9D"/>
    <w:rsid w:val="009448CB"/>
    <w:rsid w:val="00950448"/>
    <w:rsid w:val="009505CD"/>
    <w:rsid w:val="009536B8"/>
    <w:rsid w:val="00953EA9"/>
    <w:rsid w:val="009574E8"/>
    <w:rsid w:val="00960D50"/>
    <w:rsid w:val="009612CA"/>
    <w:rsid w:val="0096185E"/>
    <w:rsid w:val="00961986"/>
    <w:rsid w:val="00963F58"/>
    <w:rsid w:val="00963FCF"/>
    <w:rsid w:val="00964D85"/>
    <w:rsid w:val="009665AA"/>
    <w:rsid w:val="00972295"/>
    <w:rsid w:val="00974E6C"/>
    <w:rsid w:val="00976B94"/>
    <w:rsid w:val="00981B1F"/>
    <w:rsid w:val="00982807"/>
    <w:rsid w:val="00982C69"/>
    <w:rsid w:val="009860BB"/>
    <w:rsid w:val="00987681"/>
    <w:rsid w:val="00990005"/>
    <w:rsid w:val="009924EE"/>
    <w:rsid w:val="009936C8"/>
    <w:rsid w:val="00996030"/>
    <w:rsid w:val="009966EF"/>
    <w:rsid w:val="009A2CC0"/>
    <w:rsid w:val="009A4F34"/>
    <w:rsid w:val="009A55AF"/>
    <w:rsid w:val="009A6F87"/>
    <w:rsid w:val="009B19C0"/>
    <w:rsid w:val="009B4A65"/>
    <w:rsid w:val="009C470D"/>
    <w:rsid w:val="009C663F"/>
    <w:rsid w:val="009C7BE6"/>
    <w:rsid w:val="009D0148"/>
    <w:rsid w:val="009D0BB7"/>
    <w:rsid w:val="009D10F4"/>
    <w:rsid w:val="009D12F0"/>
    <w:rsid w:val="009D63CD"/>
    <w:rsid w:val="009E09B0"/>
    <w:rsid w:val="009E1BA8"/>
    <w:rsid w:val="009E5EC3"/>
    <w:rsid w:val="009F257B"/>
    <w:rsid w:val="009F597E"/>
    <w:rsid w:val="00A0078B"/>
    <w:rsid w:val="00A029A3"/>
    <w:rsid w:val="00A03C75"/>
    <w:rsid w:val="00A070C3"/>
    <w:rsid w:val="00A071BB"/>
    <w:rsid w:val="00A07394"/>
    <w:rsid w:val="00A115A4"/>
    <w:rsid w:val="00A116BB"/>
    <w:rsid w:val="00A13199"/>
    <w:rsid w:val="00A16468"/>
    <w:rsid w:val="00A22D48"/>
    <w:rsid w:val="00A23E4E"/>
    <w:rsid w:val="00A24835"/>
    <w:rsid w:val="00A26AB1"/>
    <w:rsid w:val="00A320D1"/>
    <w:rsid w:val="00A32D3A"/>
    <w:rsid w:val="00A3567C"/>
    <w:rsid w:val="00A35F3F"/>
    <w:rsid w:val="00A447CF"/>
    <w:rsid w:val="00A45A85"/>
    <w:rsid w:val="00A51035"/>
    <w:rsid w:val="00A5119A"/>
    <w:rsid w:val="00A62F88"/>
    <w:rsid w:val="00A64221"/>
    <w:rsid w:val="00A6620A"/>
    <w:rsid w:val="00A719C8"/>
    <w:rsid w:val="00A71EF8"/>
    <w:rsid w:val="00A74D55"/>
    <w:rsid w:val="00A75BD1"/>
    <w:rsid w:val="00A75E32"/>
    <w:rsid w:val="00A76C67"/>
    <w:rsid w:val="00A77782"/>
    <w:rsid w:val="00A779B1"/>
    <w:rsid w:val="00A83827"/>
    <w:rsid w:val="00A83AF0"/>
    <w:rsid w:val="00A84C05"/>
    <w:rsid w:val="00A86395"/>
    <w:rsid w:val="00A879E1"/>
    <w:rsid w:val="00A91848"/>
    <w:rsid w:val="00A92EF3"/>
    <w:rsid w:val="00A94D8E"/>
    <w:rsid w:val="00A96D12"/>
    <w:rsid w:val="00A9728B"/>
    <w:rsid w:val="00A9798A"/>
    <w:rsid w:val="00AA25F7"/>
    <w:rsid w:val="00AA5433"/>
    <w:rsid w:val="00AA5C23"/>
    <w:rsid w:val="00AA7088"/>
    <w:rsid w:val="00AB05FA"/>
    <w:rsid w:val="00AB168E"/>
    <w:rsid w:val="00AC4232"/>
    <w:rsid w:val="00AD03AD"/>
    <w:rsid w:val="00AD5446"/>
    <w:rsid w:val="00AD6A7B"/>
    <w:rsid w:val="00AE65E8"/>
    <w:rsid w:val="00AE70C8"/>
    <w:rsid w:val="00AE74E9"/>
    <w:rsid w:val="00AF3B40"/>
    <w:rsid w:val="00AF4847"/>
    <w:rsid w:val="00AF69EC"/>
    <w:rsid w:val="00B01FF3"/>
    <w:rsid w:val="00B04ED9"/>
    <w:rsid w:val="00B079AB"/>
    <w:rsid w:val="00B11299"/>
    <w:rsid w:val="00B13898"/>
    <w:rsid w:val="00B15261"/>
    <w:rsid w:val="00B243DE"/>
    <w:rsid w:val="00B26663"/>
    <w:rsid w:val="00B31D9C"/>
    <w:rsid w:val="00B32CF5"/>
    <w:rsid w:val="00B341B4"/>
    <w:rsid w:val="00B37793"/>
    <w:rsid w:val="00B37BF8"/>
    <w:rsid w:val="00B43F83"/>
    <w:rsid w:val="00B450B6"/>
    <w:rsid w:val="00B45143"/>
    <w:rsid w:val="00B510CF"/>
    <w:rsid w:val="00B51DEF"/>
    <w:rsid w:val="00B52430"/>
    <w:rsid w:val="00B539D7"/>
    <w:rsid w:val="00B554EB"/>
    <w:rsid w:val="00B5635E"/>
    <w:rsid w:val="00B60574"/>
    <w:rsid w:val="00B64004"/>
    <w:rsid w:val="00B6660A"/>
    <w:rsid w:val="00B66EF3"/>
    <w:rsid w:val="00B710CB"/>
    <w:rsid w:val="00B71920"/>
    <w:rsid w:val="00B76A35"/>
    <w:rsid w:val="00B81747"/>
    <w:rsid w:val="00B8543A"/>
    <w:rsid w:val="00B85AB3"/>
    <w:rsid w:val="00B86979"/>
    <w:rsid w:val="00B9677B"/>
    <w:rsid w:val="00BA1CC5"/>
    <w:rsid w:val="00BA1F9A"/>
    <w:rsid w:val="00BA2B8A"/>
    <w:rsid w:val="00BA4322"/>
    <w:rsid w:val="00BA517B"/>
    <w:rsid w:val="00BA70BC"/>
    <w:rsid w:val="00BB0C0A"/>
    <w:rsid w:val="00BB23B6"/>
    <w:rsid w:val="00BB5ED4"/>
    <w:rsid w:val="00BB611D"/>
    <w:rsid w:val="00BB61F2"/>
    <w:rsid w:val="00BB6E26"/>
    <w:rsid w:val="00BC4BE3"/>
    <w:rsid w:val="00BC666D"/>
    <w:rsid w:val="00BC75C1"/>
    <w:rsid w:val="00BD41A1"/>
    <w:rsid w:val="00BD46AA"/>
    <w:rsid w:val="00BD4B82"/>
    <w:rsid w:val="00BE00C4"/>
    <w:rsid w:val="00BE1C8E"/>
    <w:rsid w:val="00BE1D17"/>
    <w:rsid w:val="00BE2994"/>
    <w:rsid w:val="00BE71F9"/>
    <w:rsid w:val="00BF04E2"/>
    <w:rsid w:val="00BF7E52"/>
    <w:rsid w:val="00C02784"/>
    <w:rsid w:val="00C10473"/>
    <w:rsid w:val="00C111B5"/>
    <w:rsid w:val="00C11BC2"/>
    <w:rsid w:val="00C1312C"/>
    <w:rsid w:val="00C158B3"/>
    <w:rsid w:val="00C21B0C"/>
    <w:rsid w:val="00C24DB6"/>
    <w:rsid w:val="00C259C9"/>
    <w:rsid w:val="00C26442"/>
    <w:rsid w:val="00C331B6"/>
    <w:rsid w:val="00C34E81"/>
    <w:rsid w:val="00C35840"/>
    <w:rsid w:val="00C375F2"/>
    <w:rsid w:val="00C40B2F"/>
    <w:rsid w:val="00C42E2E"/>
    <w:rsid w:val="00C45841"/>
    <w:rsid w:val="00C476B0"/>
    <w:rsid w:val="00C52B9F"/>
    <w:rsid w:val="00C53BA0"/>
    <w:rsid w:val="00C55933"/>
    <w:rsid w:val="00C55992"/>
    <w:rsid w:val="00C643CE"/>
    <w:rsid w:val="00C822F0"/>
    <w:rsid w:val="00C82544"/>
    <w:rsid w:val="00C861FD"/>
    <w:rsid w:val="00C879E9"/>
    <w:rsid w:val="00C91787"/>
    <w:rsid w:val="00C918EF"/>
    <w:rsid w:val="00C91EBF"/>
    <w:rsid w:val="00CA2BE9"/>
    <w:rsid w:val="00CB10CF"/>
    <w:rsid w:val="00CB2978"/>
    <w:rsid w:val="00CB2D92"/>
    <w:rsid w:val="00CB6D6B"/>
    <w:rsid w:val="00CB774E"/>
    <w:rsid w:val="00CC318F"/>
    <w:rsid w:val="00CC38BB"/>
    <w:rsid w:val="00CC4794"/>
    <w:rsid w:val="00CC5668"/>
    <w:rsid w:val="00CC5923"/>
    <w:rsid w:val="00CD158E"/>
    <w:rsid w:val="00CD2A7A"/>
    <w:rsid w:val="00CD477C"/>
    <w:rsid w:val="00CD61B6"/>
    <w:rsid w:val="00CD62D2"/>
    <w:rsid w:val="00CD78C3"/>
    <w:rsid w:val="00CE1453"/>
    <w:rsid w:val="00CE46FB"/>
    <w:rsid w:val="00CF1827"/>
    <w:rsid w:val="00CF1F09"/>
    <w:rsid w:val="00CF593A"/>
    <w:rsid w:val="00CF598D"/>
    <w:rsid w:val="00D01A7F"/>
    <w:rsid w:val="00D029FD"/>
    <w:rsid w:val="00D05107"/>
    <w:rsid w:val="00D1551E"/>
    <w:rsid w:val="00D15B0C"/>
    <w:rsid w:val="00D167D0"/>
    <w:rsid w:val="00D20799"/>
    <w:rsid w:val="00D23A5C"/>
    <w:rsid w:val="00D2674D"/>
    <w:rsid w:val="00D274D9"/>
    <w:rsid w:val="00D3147B"/>
    <w:rsid w:val="00D3173E"/>
    <w:rsid w:val="00D36732"/>
    <w:rsid w:val="00D4103F"/>
    <w:rsid w:val="00D42B04"/>
    <w:rsid w:val="00D45A31"/>
    <w:rsid w:val="00D470BC"/>
    <w:rsid w:val="00D52F6A"/>
    <w:rsid w:val="00D545B9"/>
    <w:rsid w:val="00D56C1D"/>
    <w:rsid w:val="00D5703F"/>
    <w:rsid w:val="00D608FE"/>
    <w:rsid w:val="00D61C3C"/>
    <w:rsid w:val="00D62E8E"/>
    <w:rsid w:val="00D643A6"/>
    <w:rsid w:val="00D65166"/>
    <w:rsid w:val="00D66E8D"/>
    <w:rsid w:val="00D7114F"/>
    <w:rsid w:val="00D74CD8"/>
    <w:rsid w:val="00D75824"/>
    <w:rsid w:val="00D75ED4"/>
    <w:rsid w:val="00D91D15"/>
    <w:rsid w:val="00D91DFF"/>
    <w:rsid w:val="00D935D3"/>
    <w:rsid w:val="00D948E6"/>
    <w:rsid w:val="00D950D1"/>
    <w:rsid w:val="00DA157C"/>
    <w:rsid w:val="00DA304E"/>
    <w:rsid w:val="00DA6E8D"/>
    <w:rsid w:val="00DB1E6D"/>
    <w:rsid w:val="00DB4956"/>
    <w:rsid w:val="00DB6E58"/>
    <w:rsid w:val="00DB7C0B"/>
    <w:rsid w:val="00DC2F30"/>
    <w:rsid w:val="00DC4912"/>
    <w:rsid w:val="00DD1CF1"/>
    <w:rsid w:val="00DD3A81"/>
    <w:rsid w:val="00DD66FF"/>
    <w:rsid w:val="00DD7C46"/>
    <w:rsid w:val="00DE1A46"/>
    <w:rsid w:val="00DE515A"/>
    <w:rsid w:val="00DE64F4"/>
    <w:rsid w:val="00DE6ADA"/>
    <w:rsid w:val="00DF1F23"/>
    <w:rsid w:val="00DF3806"/>
    <w:rsid w:val="00E03151"/>
    <w:rsid w:val="00E03B0C"/>
    <w:rsid w:val="00E06DB6"/>
    <w:rsid w:val="00E13101"/>
    <w:rsid w:val="00E13BD9"/>
    <w:rsid w:val="00E15985"/>
    <w:rsid w:val="00E21B4F"/>
    <w:rsid w:val="00E2404A"/>
    <w:rsid w:val="00E259F9"/>
    <w:rsid w:val="00E417D3"/>
    <w:rsid w:val="00E42BE5"/>
    <w:rsid w:val="00E45C5B"/>
    <w:rsid w:val="00E4605A"/>
    <w:rsid w:val="00E46461"/>
    <w:rsid w:val="00E46B37"/>
    <w:rsid w:val="00E500BD"/>
    <w:rsid w:val="00E526CB"/>
    <w:rsid w:val="00E54062"/>
    <w:rsid w:val="00E60BDA"/>
    <w:rsid w:val="00E65957"/>
    <w:rsid w:val="00E662F3"/>
    <w:rsid w:val="00E6699D"/>
    <w:rsid w:val="00E72C59"/>
    <w:rsid w:val="00E755E4"/>
    <w:rsid w:val="00E7750C"/>
    <w:rsid w:val="00E80E6B"/>
    <w:rsid w:val="00E80EE8"/>
    <w:rsid w:val="00E84EA6"/>
    <w:rsid w:val="00E864A5"/>
    <w:rsid w:val="00E86575"/>
    <w:rsid w:val="00E92299"/>
    <w:rsid w:val="00EA3C14"/>
    <w:rsid w:val="00EA5BCA"/>
    <w:rsid w:val="00EB0373"/>
    <w:rsid w:val="00EB2675"/>
    <w:rsid w:val="00EB48C6"/>
    <w:rsid w:val="00EB492F"/>
    <w:rsid w:val="00EB5755"/>
    <w:rsid w:val="00EB6B18"/>
    <w:rsid w:val="00EB7C70"/>
    <w:rsid w:val="00EC08BD"/>
    <w:rsid w:val="00EC1D39"/>
    <w:rsid w:val="00EC57D4"/>
    <w:rsid w:val="00ED2F3B"/>
    <w:rsid w:val="00ED5A1A"/>
    <w:rsid w:val="00ED7D6E"/>
    <w:rsid w:val="00EE56CF"/>
    <w:rsid w:val="00EE7310"/>
    <w:rsid w:val="00EF1EA8"/>
    <w:rsid w:val="00EF3254"/>
    <w:rsid w:val="00EF4541"/>
    <w:rsid w:val="00EF64A1"/>
    <w:rsid w:val="00EF79FC"/>
    <w:rsid w:val="00F000AC"/>
    <w:rsid w:val="00F02EDC"/>
    <w:rsid w:val="00F031CA"/>
    <w:rsid w:val="00F044DD"/>
    <w:rsid w:val="00F0678E"/>
    <w:rsid w:val="00F10BCF"/>
    <w:rsid w:val="00F10EF6"/>
    <w:rsid w:val="00F11F14"/>
    <w:rsid w:val="00F1382E"/>
    <w:rsid w:val="00F1394C"/>
    <w:rsid w:val="00F13E5A"/>
    <w:rsid w:val="00F15355"/>
    <w:rsid w:val="00F17BF9"/>
    <w:rsid w:val="00F17F39"/>
    <w:rsid w:val="00F215E4"/>
    <w:rsid w:val="00F2406F"/>
    <w:rsid w:val="00F24F55"/>
    <w:rsid w:val="00F2557D"/>
    <w:rsid w:val="00F261EC"/>
    <w:rsid w:val="00F2703D"/>
    <w:rsid w:val="00F27590"/>
    <w:rsid w:val="00F35550"/>
    <w:rsid w:val="00F41451"/>
    <w:rsid w:val="00F42702"/>
    <w:rsid w:val="00F47B13"/>
    <w:rsid w:val="00F50907"/>
    <w:rsid w:val="00F52FBB"/>
    <w:rsid w:val="00F53219"/>
    <w:rsid w:val="00F54263"/>
    <w:rsid w:val="00F56216"/>
    <w:rsid w:val="00F605EE"/>
    <w:rsid w:val="00F60F17"/>
    <w:rsid w:val="00F6317B"/>
    <w:rsid w:val="00F64807"/>
    <w:rsid w:val="00F65418"/>
    <w:rsid w:val="00F664E9"/>
    <w:rsid w:val="00F7164C"/>
    <w:rsid w:val="00F71778"/>
    <w:rsid w:val="00F71856"/>
    <w:rsid w:val="00F750D4"/>
    <w:rsid w:val="00F76828"/>
    <w:rsid w:val="00F80DF7"/>
    <w:rsid w:val="00F82429"/>
    <w:rsid w:val="00F8291D"/>
    <w:rsid w:val="00F86FB1"/>
    <w:rsid w:val="00F87A73"/>
    <w:rsid w:val="00F87AE5"/>
    <w:rsid w:val="00F90C16"/>
    <w:rsid w:val="00F95252"/>
    <w:rsid w:val="00F95B31"/>
    <w:rsid w:val="00F961C3"/>
    <w:rsid w:val="00F968FC"/>
    <w:rsid w:val="00FA10BE"/>
    <w:rsid w:val="00FA26B8"/>
    <w:rsid w:val="00FA4CE4"/>
    <w:rsid w:val="00FA5C41"/>
    <w:rsid w:val="00FA7F1C"/>
    <w:rsid w:val="00FB1C37"/>
    <w:rsid w:val="00FB7B14"/>
    <w:rsid w:val="00FC11BC"/>
    <w:rsid w:val="00FC55DE"/>
    <w:rsid w:val="00FC5D4A"/>
    <w:rsid w:val="00FC5E39"/>
    <w:rsid w:val="00FD30D8"/>
    <w:rsid w:val="00FE21DF"/>
    <w:rsid w:val="00FE2832"/>
    <w:rsid w:val="00FE303B"/>
    <w:rsid w:val="00FE60EA"/>
    <w:rsid w:val="00FE7998"/>
    <w:rsid w:val="00FF1B09"/>
    <w:rsid w:val="00FF25C3"/>
    <w:rsid w:val="00FF2EDE"/>
    <w:rsid w:val="00FF4B47"/>
    <w:rsid w:val="00FF550B"/>
    <w:rsid w:val="00FF7C08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6671EDA"/>
  <w15:docId w15:val="{0CF2DF26-AA81-48F0-84BD-5929E63D7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qFormat/>
    <w:rsid w:val="008B194F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nhideWhenUsed/>
    <w:qFormat/>
    <w:rsid w:val="00766C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766C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766C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4E0442"/>
    <w:pPr>
      <w:keepNext/>
      <w:tabs>
        <w:tab w:val="left" w:pos="3005"/>
        <w:tab w:val="num" w:pos="3240"/>
      </w:tabs>
      <w:suppressAutoHyphens/>
      <w:overflowPunct w:val="0"/>
      <w:autoSpaceDE w:val="0"/>
      <w:spacing w:line="240" w:lineRule="atLeast"/>
      <w:ind w:left="3240" w:hanging="360"/>
      <w:jc w:val="both"/>
      <w:textAlignment w:val="baseline"/>
      <w:outlineLvl w:val="4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6">
    <w:name w:val="heading 6"/>
    <w:basedOn w:val="Normal"/>
    <w:next w:val="Normal"/>
    <w:link w:val="Ttulo6Car"/>
    <w:qFormat/>
    <w:rsid w:val="004E0442"/>
    <w:pPr>
      <w:keepNext/>
      <w:tabs>
        <w:tab w:val="num" w:pos="3960"/>
      </w:tabs>
      <w:suppressAutoHyphens/>
      <w:overflowPunct w:val="0"/>
      <w:autoSpaceDE w:val="0"/>
      <w:spacing w:line="240" w:lineRule="atLeast"/>
      <w:ind w:left="3960" w:hanging="360"/>
      <w:jc w:val="both"/>
      <w:textAlignment w:val="baseline"/>
      <w:outlineLvl w:val="5"/>
    </w:pPr>
    <w:rPr>
      <w:rFonts w:ascii="Arial Narrow" w:hAnsi="Arial Narrow" w:cs="Arial Narrow"/>
      <w:b/>
      <w:bCs/>
      <w:color w:val="000000"/>
      <w:sz w:val="22"/>
      <w:szCs w:val="22"/>
      <w:lang w:val="es-CO" w:eastAsia="zh-CN"/>
    </w:rPr>
  </w:style>
  <w:style w:type="paragraph" w:styleId="Ttulo7">
    <w:name w:val="heading 7"/>
    <w:basedOn w:val="Normal"/>
    <w:next w:val="Normal"/>
    <w:link w:val="Ttulo7Car"/>
    <w:qFormat/>
    <w:rsid w:val="004E0442"/>
    <w:pPr>
      <w:keepNext/>
      <w:tabs>
        <w:tab w:val="num" w:pos="4680"/>
      </w:tabs>
      <w:suppressAutoHyphens/>
      <w:overflowPunct w:val="0"/>
      <w:autoSpaceDE w:val="0"/>
      <w:ind w:right="6"/>
      <w:jc w:val="both"/>
      <w:textAlignment w:val="baseline"/>
      <w:outlineLvl w:val="6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8">
    <w:name w:val="heading 8"/>
    <w:basedOn w:val="Normal"/>
    <w:next w:val="Normal"/>
    <w:link w:val="Ttulo8Car"/>
    <w:qFormat/>
    <w:rsid w:val="004E0442"/>
    <w:pPr>
      <w:keepNext/>
      <w:tabs>
        <w:tab w:val="num" w:pos="5400"/>
      </w:tabs>
      <w:suppressAutoHyphens/>
      <w:overflowPunct w:val="0"/>
      <w:autoSpaceDE w:val="0"/>
      <w:ind w:right="6"/>
      <w:jc w:val="both"/>
      <w:textAlignment w:val="baseline"/>
      <w:outlineLvl w:val="7"/>
    </w:pPr>
    <w:rPr>
      <w:rFonts w:ascii="Arial Narrow" w:hAnsi="Arial Narrow" w:cs="Arial Narrow"/>
      <w:b/>
      <w:bCs/>
      <w:sz w:val="22"/>
      <w:szCs w:val="22"/>
      <w:lang w:eastAsia="zh-CN"/>
    </w:rPr>
  </w:style>
  <w:style w:type="paragraph" w:styleId="Ttulo9">
    <w:name w:val="heading 9"/>
    <w:basedOn w:val="Normal"/>
    <w:next w:val="Normal"/>
    <w:link w:val="Ttulo9Car"/>
    <w:qFormat/>
    <w:rsid w:val="004E0442"/>
    <w:pPr>
      <w:keepNext/>
      <w:tabs>
        <w:tab w:val="num" w:pos="6120"/>
      </w:tabs>
      <w:suppressAutoHyphens/>
      <w:overflowPunct w:val="0"/>
      <w:autoSpaceDE w:val="0"/>
      <w:ind w:left="6120" w:hanging="360"/>
      <w:jc w:val="both"/>
      <w:textAlignment w:val="baseline"/>
      <w:outlineLvl w:val="8"/>
    </w:pPr>
    <w:rPr>
      <w:rFonts w:ascii="Arial Narrow" w:hAnsi="Arial Narrow" w:cs="Arial Narrow"/>
      <w:b/>
      <w:bCs/>
      <w:sz w:val="22"/>
      <w:szCs w:val="22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45841"/>
  </w:style>
  <w:style w:type="paragraph" w:styleId="Piedepgina">
    <w:name w:val="footer"/>
    <w:aliases w:val="pie de página"/>
    <w:basedOn w:val="Normal"/>
    <w:link w:val="PiedepginaCar"/>
    <w:uiPriority w:val="99"/>
    <w:unhideWhenUsed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uiPriority w:val="99"/>
    <w:rsid w:val="00C45841"/>
  </w:style>
  <w:style w:type="paragraph" w:styleId="Textodeglobo">
    <w:name w:val="Balloon Text"/>
    <w:basedOn w:val="Normal"/>
    <w:link w:val="TextodegloboCar"/>
    <w:unhideWhenUsed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nhideWhenUsed/>
    <w:rsid w:val="00681914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8B194F"/>
    <w:rPr>
      <w:rFonts w:ascii="Times New Roman" w:eastAsia="Times New Roman" w:hAnsi="Times New Roman" w:cs="Times New Roman"/>
      <w:b/>
      <w:sz w:val="20"/>
      <w:szCs w:val="20"/>
      <w:lang w:val="es-ES" w:eastAsia="es-MX"/>
    </w:rPr>
  </w:style>
  <w:style w:type="paragraph" w:styleId="Textoindependiente3">
    <w:name w:val="Body Text 3"/>
    <w:basedOn w:val="Normal"/>
    <w:link w:val="Textoindependiente3Car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B194F"/>
    <w:rPr>
      <w:rFonts w:ascii="Comic Sans MS" w:eastAsia="Times New Roman" w:hAnsi="Comic Sans MS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2265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basedOn w:val="Fuentedeprrafopredeter"/>
    <w:uiPriority w:val="99"/>
    <w:semiHidden/>
    <w:unhideWhenUsed/>
    <w:rsid w:val="002265FA"/>
    <w:rPr>
      <w:rFonts w:ascii="Courier New" w:eastAsia="Times New Roman" w:hAnsi="Courier New" w:cs="Courier New"/>
      <w:sz w:val="20"/>
      <w:szCs w:val="20"/>
    </w:rPr>
  </w:style>
  <w:style w:type="paragraph" w:styleId="Sinespaciado">
    <w:name w:val="No Spacing"/>
    <w:uiPriority w:val="1"/>
    <w:qFormat/>
    <w:rsid w:val="006826B5"/>
    <w:pPr>
      <w:spacing w:after="0" w:line="240" w:lineRule="auto"/>
    </w:pPr>
    <w:rPr>
      <w:rFonts w:eastAsiaTheme="minorHAnsi"/>
      <w:lang w:eastAsia="en-US"/>
    </w:rPr>
  </w:style>
  <w:style w:type="paragraph" w:styleId="Prrafodelista">
    <w:name w:val="List Paragraph"/>
    <w:basedOn w:val="Normal"/>
    <w:uiPriority w:val="34"/>
    <w:qFormat/>
    <w:rsid w:val="00C21B0C"/>
    <w:pPr>
      <w:ind w:left="720"/>
      <w:contextualSpacing/>
    </w:pPr>
    <w:rPr>
      <w:sz w:val="24"/>
      <w:lang w:val="es-ES_tradnl" w:eastAsia="es-ES"/>
    </w:rPr>
  </w:style>
  <w:style w:type="paragraph" w:customStyle="1" w:styleId="Default">
    <w:name w:val="Default"/>
    <w:rsid w:val="008D26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nhideWhenUsed/>
    <w:rsid w:val="006A7B10"/>
    <w:pPr>
      <w:spacing w:after="120"/>
    </w:pPr>
    <w:rPr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6A7B10"/>
    <w:rPr>
      <w:rFonts w:ascii="Times New Roman" w:eastAsia="Times New Roman" w:hAnsi="Times New Roman" w:cs="Times New Roman"/>
      <w:sz w:val="20"/>
      <w:szCs w:val="20"/>
    </w:rPr>
  </w:style>
  <w:style w:type="character" w:customStyle="1" w:styleId="googqs-tidbit">
    <w:name w:val="goog_qs-tidbit"/>
    <w:basedOn w:val="Fuentedeprrafopredeter"/>
    <w:rsid w:val="00D4103F"/>
  </w:style>
  <w:style w:type="character" w:customStyle="1" w:styleId="Ttulo2Car">
    <w:name w:val="Título 2 Car"/>
    <w:basedOn w:val="Fuentedeprrafopredeter"/>
    <w:link w:val="Ttulo2"/>
    <w:rsid w:val="00766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MX"/>
    </w:rPr>
  </w:style>
  <w:style w:type="character" w:customStyle="1" w:styleId="Ttulo3Car">
    <w:name w:val="Título 3 Car"/>
    <w:basedOn w:val="Fuentedeprrafopredeter"/>
    <w:link w:val="Ttulo3"/>
    <w:rsid w:val="00766C1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" w:eastAsia="es-MX"/>
    </w:rPr>
  </w:style>
  <w:style w:type="character" w:customStyle="1" w:styleId="Ttulo4Car">
    <w:name w:val="Título 4 Car"/>
    <w:basedOn w:val="Fuentedeprrafopredeter"/>
    <w:link w:val="Ttulo4"/>
    <w:rsid w:val="00766C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MX"/>
    </w:rPr>
  </w:style>
  <w:style w:type="paragraph" w:customStyle="1" w:styleId="Style10">
    <w:name w:val="Style10"/>
    <w:basedOn w:val="Normal"/>
    <w:uiPriority w:val="99"/>
    <w:rsid w:val="00275C26"/>
    <w:pPr>
      <w:widowControl w:val="0"/>
      <w:autoSpaceDE w:val="0"/>
      <w:autoSpaceDN w:val="0"/>
      <w:adjustRightInd w:val="0"/>
      <w:jc w:val="both"/>
    </w:pPr>
    <w:rPr>
      <w:rFonts w:ascii="Book Antiqua" w:hAnsi="Book Antiqua"/>
      <w:sz w:val="24"/>
      <w:szCs w:val="24"/>
      <w:lang w:val="es-CO" w:eastAsia="es-CO"/>
    </w:rPr>
  </w:style>
  <w:style w:type="paragraph" w:customStyle="1" w:styleId="ecxmsonormal">
    <w:name w:val="ecxmsonormal"/>
    <w:basedOn w:val="Normal"/>
    <w:rsid w:val="00275C26"/>
    <w:pPr>
      <w:spacing w:after="324"/>
    </w:pPr>
    <w:rPr>
      <w:sz w:val="24"/>
      <w:szCs w:val="24"/>
      <w:lang w:val="es-CO" w:eastAsia="es-CO"/>
    </w:rPr>
  </w:style>
  <w:style w:type="paragraph" w:styleId="Sangra3detindependiente">
    <w:name w:val="Body Text Indent 3"/>
    <w:basedOn w:val="Normal"/>
    <w:link w:val="Sangra3detindependienteCar"/>
    <w:rsid w:val="00275C2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75C26"/>
    <w:rPr>
      <w:rFonts w:ascii="Times New Roman" w:eastAsia="Times New Roman" w:hAnsi="Times New Roman" w:cs="Times New Roman"/>
      <w:sz w:val="16"/>
      <w:szCs w:val="16"/>
      <w:lang w:val="es-ES" w:eastAsia="es-MX"/>
    </w:rPr>
  </w:style>
  <w:style w:type="paragraph" w:customStyle="1" w:styleId="Pa16">
    <w:name w:val="Pa16"/>
    <w:basedOn w:val="Normal"/>
    <w:next w:val="Normal"/>
    <w:rsid w:val="00275C26"/>
    <w:pPr>
      <w:widowControl w:val="0"/>
      <w:suppressAutoHyphens/>
      <w:spacing w:line="191" w:lineRule="atLeast"/>
    </w:pPr>
    <w:rPr>
      <w:rFonts w:ascii="Thorndale" w:eastAsia="Andale Sans UI" w:hAnsi="Thorndale" w:cs="Tahoma"/>
      <w:sz w:val="24"/>
      <w:szCs w:val="24"/>
      <w:lang w:val="en-US" w:eastAsia="es-ES"/>
    </w:rPr>
  </w:style>
  <w:style w:type="paragraph" w:customStyle="1" w:styleId="Textosinformato1">
    <w:name w:val="Texto sin formato1"/>
    <w:basedOn w:val="Normal"/>
    <w:rsid w:val="00275C26"/>
    <w:rPr>
      <w:rFonts w:ascii="Courier New" w:hAnsi="Courier New" w:cs="Courier New"/>
      <w:lang w:val="es-CO" w:eastAsia="es-ES"/>
    </w:rPr>
  </w:style>
  <w:style w:type="paragraph" w:customStyle="1" w:styleId="Textosinformato2">
    <w:name w:val="Texto sin formato2"/>
    <w:basedOn w:val="Normal"/>
    <w:rsid w:val="00060889"/>
    <w:rPr>
      <w:rFonts w:ascii="Courier New" w:hAnsi="Courier New"/>
      <w:lang w:val="es-CO" w:eastAsia="es-ES"/>
    </w:rPr>
  </w:style>
  <w:style w:type="paragraph" w:styleId="Textodebloque">
    <w:name w:val="Block Text"/>
    <w:basedOn w:val="Normal"/>
    <w:link w:val="TextodebloqueCar"/>
    <w:rsid w:val="00060889"/>
    <w:pPr>
      <w:ind w:left="-14" w:right="51" w:firstLine="14"/>
      <w:jc w:val="both"/>
    </w:pPr>
    <w:rPr>
      <w:rFonts w:ascii="Tahoma" w:hAnsi="Tahoma"/>
      <w:sz w:val="24"/>
    </w:rPr>
  </w:style>
  <w:style w:type="character" w:customStyle="1" w:styleId="TextodebloqueCar">
    <w:name w:val="Texto de bloque Car"/>
    <w:link w:val="Textodebloque"/>
    <w:rsid w:val="00060889"/>
    <w:rPr>
      <w:rFonts w:ascii="Tahoma" w:eastAsia="Times New Roman" w:hAnsi="Tahoma" w:cs="Times New Roman"/>
      <w:sz w:val="24"/>
      <w:szCs w:val="20"/>
    </w:rPr>
  </w:style>
  <w:style w:type="paragraph" w:styleId="Sangradetextonormal">
    <w:name w:val="Body Text Indent"/>
    <w:basedOn w:val="Normal"/>
    <w:link w:val="SangradetextonormalCar"/>
    <w:unhideWhenUsed/>
    <w:rsid w:val="004E044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Ttulo5Car">
    <w:name w:val="Título 5 Car"/>
    <w:basedOn w:val="Fuentedeprrafopredeter"/>
    <w:link w:val="Ttulo5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6Car">
    <w:name w:val="Título 6 Car"/>
    <w:basedOn w:val="Fuentedeprrafopredeter"/>
    <w:link w:val="Ttulo6"/>
    <w:rsid w:val="004E0442"/>
    <w:rPr>
      <w:rFonts w:ascii="Arial Narrow" w:eastAsia="Times New Roman" w:hAnsi="Arial Narrow" w:cs="Arial Narrow"/>
      <w:b/>
      <w:bCs/>
      <w:color w:val="000000"/>
      <w:lang w:eastAsia="zh-CN"/>
    </w:rPr>
  </w:style>
  <w:style w:type="character" w:customStyle="1" w:styleId="Ttulo7Car">
    <w:name w:val="Título 7 Car"/>
    <w:basedOn w:val="Fuentedeprrafopredeter"/>
    <w:link w:val="Ttulo7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8Car">
    <w:name w:val="Título 8 Car"/>
    <w:basedOn w:val="Fuentedeprrafopredeter"/>
    <w:link w:val="Ttulo8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Ttulo9Car">
    <w:name w:val="Título 9 Car"/>
    <w:basedOn w:val="Fuentedeprrafopredeter"/>
    <w:link w:val="Ttulo9"/>
    <w:rsid w:val="004E0442"/>
    <w:rPr>
      <w:rFonts w:ascii="Arial Narrow" w:eastAsia="Times New Roman" w:hAnsi="Arial Narrow" w:cs="Arial Narrow"/>
      <w:b/>
      <w:bCs/>
      <w:lang w:val="es-ES" w:eastAsia="zh-CN"/>
    </w:rPr>
  </w:style>
  <w:style w:type="character" w:customStyle="1" w:styleId="WW8Num1z1">
    <w:name w:val="WW8Num1z1"/>
    <w:rsid w:val="004E0442"/>
    <w:rPr>
      <w:b/>
      <w:sz w:val="24"/>
      <w:szCs w:val="24"/>
    </w:rPr>
  </w:style>
  <w:style w:type="character" w:customStyle="1" w:styleId="WW8Num1z2">
    <w:name w:val="WW8Num1z2"/>
    <w:rsid w:val="004E0442"/>
    <w:rPr>
      <w:rFonts w:ascii="Arial" w:hAnsi="Arial" w:cs="Arial"/>
      <w:sz w:val="24"/>
      <w:szCs w:val="24"/>
    </w:rPr>
  </w:style>
  <w:style w:type="character" w:customStyle="1" w:styleId="WW8Num2z0">
    <w:name w:val="WW8Num2z0"/>
    <w:rsid w:val="004E0442"/>
    <w:rPr>
      <w:rFonts w:ascii="Symbol" w:hAnsi="Symbol" w:cs="Symbol"/>
      <w:b/>
      <w:color w:val="000000"/>
      <w:sz w:val="16"/>
    </w:rPr>
  </w:style>
  <w:style w:type="character" w:customStyle="1" w:styleId="WW8Num4z0">
    <w:name w:val="WW8Num4z0"/>
    <w:rsid w:val="004E0442"/>
    <w:rPr>
      <w:rFonts w:cs="Times New Roman"/>
      <w:b/>
    </w:rPr>
  </w:style>
  <w:style w:type="character" w:customStyle="1" w:styleId="WW8Num4z1">
    <w:name w:val="WW8Num4z1"/>
    <w:rsid w:val="004E0442"/>
    <w:rPr>
      <w:rFonts w:ascii="Courier New" w:hAnsi="Courier New" w:cs="Courier New"/>
      <w:sz w:val="20"/>
    </w:rPr>
  </w:style>
  <w:style w:type="character" w:customStyle="1" w:styleId="WW8Num4z2">
    <w:name w:val="WW8Num4z2"/>
    <w:rsid w:val="004E0442"/>
    <w:rPr>
      <w:rFonts w:ascii="Wingdings" w:hAnsi="Wingdings" w:cs="Wingdings"/>
      <w:sz w:val="20"/>
    </w:rPr>
  </w:style>
  <w:style w:type="character" w:customStyle="1" w:styleId="WW8Num5z0">
    <w:name w:val="WW8Num5z0"/>
    <w:rsid w:val="004E0442"/>
    <w:rPr>
      <w:rFonts w:ascii="Arial" w:hAnsi="Arial" w:cs="Arial"/>
      <w:b/>
      <w:i w:val="0"/>
      <w:position w:val="0"/>
      <w:sz w:val="24"/>
      <w:vertAlign w:val="baseline"/>
    </w:rPr>
  </w:style>
  <w:style w:type="character" w:customStyle="1" w:styleId="WW8Num5z1">
    <w:name w:val="WW8Num5z1"/>
    <w:rsid w:val="004E0442"/>
    <w:rPr>
      <w:b w:val="0"/>
    </w:rPr>
  </w:style>
  <w:style w:type="character" w:customStyle="1" w:styleId="WW8Num5z2">
    <w:name w:val="WW8Num5z2"/>
    <w:rsid w:val="004E0442"/>
    <w:rPr>
      <w:rFonts w:ascii="Wingdings" w:hAnsi="Wingdings" w:cs="Wingdings"/>
      <w:sz w:val="20"/>
    </w:rPr>
  </w:style>
  <w:style w:type="character" w:customStyle="1" w:styleId="WW8Num6z0">
    <w:name w:val="WW8Num6z0"/>
    <w:rsid w:val="004E0442"/>
    <w:rPr>
      <w:b w:val="0"/>
    </w:rPr>
  </w:style>
  <w:style w:type="character" w:customStyle="1" w:styleId="WW8Num6z1">
    <w:name w:val="WW8Num6z1"/>
    <w:rsid w:val="004E0442"/>
    <w:rPr>
      <w:rFonts w:ascii="Courier New" w:hAnsi="Courier New" w:cs="Courier New"/>
    </w:rPr>
  </w:style>
  <w:style w:type="character" w:customStyle="1" w:styleId="WW8Num6z2">
    <w:name w:val="WW8Num6z2"/>
    <w:rsid w:val="004E0442"/>
    <w:rPr>
      <w:rFonts w:ascii="Wingdings" w:hAnsi="Wingdings" w:cs="Wingdings"/>
    </w:rPr>
  </w:style>
  <w:style w:type="character" w:customStyle="1" w:styleId="WW8Num8z0">
    <w:name w:val="WW8Num8z0"/>
    <w:rsid w:val="004E0442"/>
    <w:rPr>
      <w:rFonts w:cs="Times New Roman"/>
      <w:b/>
      <w:color w:val="000000"/>
      <w:sz w:val="16"/>
    </w:rPr>
  </w:style>
  <w:style w:type="character" w:customStyle="1" w:styleId="WW8Num9z0">
    <w:name w:val="WW8Num9z0"/>
    <w:rsid w:val="004E0442"/>
    <w:rPr>
      <w:b/>
      <w:i w:val="0"/>
      <w:color w:val="000000"/>
      <w:sz w:val="20"/>
      <w:szCs w:val="20"/>
    </w:rPr>
  </w:style>
  <w:style w:type="character" w:customStyle="1" w:styleId="WW8Num9z1">
    <w:name w:val="WW8Num9z1"/>
    <w:rsid w:val="004E0442"/>
    <w:rPr>
      <w:rFonts w:ascii="Courier New" w:hAnsi="Courier New" w:cs="Courier New"/>
      <w:sz w:val="20"/>
    </w:rPr>
  </w:style>
  <w:style w:type="character" w:customStyle="1" w:styleId="WW8Num9z2">
    <w:name w:val="WW8Num9z2"/>
    <w:rsid w:val="004E0442"/>
    <w:rPr>
      <w:rFonts w:ascii="Wingdings" w:hAnsi="Wingdings" w:cs="Wingdings"/>
      <w:sz w:val="20"/>
    </w:rPr>
  </w:style>
  <w:style w:type="character" w:customStyle="1" w:styleId="WW8Num10z0">
    <w:name w:val="WW8Num10z0"/>
    <w:rsid w:val="004E0442"/>
    <w:rPr>
      <w:rFonts w:ascii="Symbol" w:hAnsi="Symbol" w:cs="Symbol"/>
      <w:b/>
      <w:color w:val="000000"/>
      <w:sz w:val="16"/>
    </w:rPr>
  </w:style>
  <w:style w:type="character" w:customStyle="1" w:styleId="WW8Num10z1">
    <w:name w:val="WW8Num10z1"/>
    <w:rsid w:val="004E0442"/>
    <w:rPr>
      <w:rFonts w:ascii="Courier New" w:hAnsi="Courier New" w:cs="Courier New"/>
    </w:rPr>
  </w:style>
  <w:style w:type="character" w:customStyle="1" w:styleId="WW8Num10z2">
    <w:name w:val="WW8Num10z2"/>
    <w:rsid w:val="004E0442"/>
    <w:rPr>
      <w:rFonts w:ascii="Wingdings" w:hAnsi="Wingdings" w:cs="Wingdings"/>
    </w:rPr>
  </w:style>
  <w:style w:type="character" w:customStyle="1" w:styleId="WW8Num11z0">
    <w:name w:val="WW8Num11z0"/>
    <w:rsid w:val="004E0442"/>
    <w:rPr>
      <w:rFonts w:cs="Times New Roman"/>
      <w:b/>
      <w:i w:val="0"/>
    </w:rPr>
  </w:style>
  <w:style w:type="character" w:customStyle="1" w:styleId="WW8Num11z1">
    <w:name w:val="WW8Num11z1"/>
    <w:rsid w:val="004E0442"/>
    <w:rPr>
      <w:rFonts w:cs="Times New Roman"/>
    </w:rPr>
  </w:style>
  <w:style w:type="character" w:customStyle="1" w:styleId="WW8Num11z2">
    <w:name w:val="WW8Num11z2"/>
    <w:rsid w:val="004E0442"/>
    <w:rPr>
      <w:rFonts w:ascii="Wingdings" w:hAnsi="Wingdings" w:cs="Wingdings"/>
      <w:sz w:val="20"/>
    </w:rPr>
  </w:style>
  <w:style w:type="character" w:customStyle="1" w:styleId="WW8Num13z0">
    <w:name w:val="WW8Num13z0"/>
    <w:rsid w:val="004E0442"/>
    <w:rPr>
      <w:rFonts w:cs="Times New Roman"/>
    </w:rPr>
  </w:style>
  <w:style w:type="character" w:customStyle="1" w:styleId="WW8Num13z1">
    <w:name w:val="WW8Num13z1"/>
    <w:rsid w:val="004E0442"/>
    <w:rPr>
      <w:rFonts w:ascii="Courier New" w:hAnsi="Courier New" w:cs="Courier New"/>
      <w:sz w:val="20"/>
    </w:rPr>
  </w:style>
  <w:style w:type="character" w:customStyle="1" w:styleId="WW8Num13z2">
    <w:name w:val="WW8Num13z2"/>
    <w:rsid w:val="004E0442"/>
    <w:rPr>
      <w:rFonts w:ascii="Wingdings" w:hAnsi="Wingdings" w:cs="Wingdings"/>
      <w:sz w:val="20"/>
    </w:rPr>
  </w:style>
  <w:style w:type="character" w:customStyle="1" w:styleId="WW8Num14z0">
    <w:name w:val="WW8Num14z0"/>
    <w:rsid w:val="004E0442"/>
    <w:rPr>
      <w:rFonts w:ascii="Symbol" w:hAnsi="Symbol" w:cs="Symbol"/>
    </w:rPr>
  </w:style>
  <w:style w:type="character" w:customStyle="1" w:styleId="WW8Num14z1">
    <w:name w:val="WW8Num14z1"/>
    <w:rsid w:val="004E0442"/>
    <w:rPr>
      <w:b w:val="0"/>
    </w:rPr>
  </w:style>
  <w:style w:type="character" w:customStyle="1" w:styleId="WW8Num14z2">
    <w:name w:val="WW8Num14z2"/>
    <w:rsid w:val="004E0442"/>
    <w:rPr>
      <w:rFonts w:ascii="Wingdings" w:hAnsi="Wingdings" w:cs="Wingdings"/>
    </w:rPr>
  </w:style>
  <w:style w:type="character" w:customStyle="1" w:styleId="WW8Num15z0">
    <w:name w:val="WW8Num15z0"/>
    <w:rsid w:val="004E0442"/>
    <w:rPr>
      <w:rFonts w:ascii="Symbol" w:hAnsi="Symbol" w:cs="Symbol"/>
      <w:sz w:val="20"/>
    </w:rPr>
  </w:style>
  <w:style w:type="character" w:customStyle="1" w:styleId="WW8Num15z1">
    <w:name w:val="WW8Num15z1"/>
    <w:rsid w:val="004E0442"/>
    <w:rPr>
      <w:rFonts w:ascii="Courier New" w:hAnsi="Courier New" w:cs="Courier New"/>
      <w:sz w:val="20"/>
    </w:rPr>
  </w:style>
  <w:style w:type="character" w:customStyle="1" w:styleId="WW8Num15z2">
    <w:name w:val="WW8Num15z2"/>
    <w:rsid w:val="004E0442"/>
    <w:rPr>
      <w:rFonts w:ascii="Wingdings" w:hAnsi="Wingdings" w:cs="Wingdings"/>
      <w:sz w:val="20"/>
    </w:rPr>
  </w:style>
  <w:style w:type="character" w:customStyle="1" w:styleId="WW8Num18z0">
    <w:name w:val="WW8Num18z0"/>
    <w:rsid w:val="004E0442"/>
    <w:rPr>
      <w:rFonts w:cs="Times New Roman"/>
    </w:rPr>
  </w:style>
  <w:style w:type="character" w:customStyle="1" w:styleId="WW8Num18z1">
    <w:name w:val="WW8Num18z1"/>
    <w:rsid w:val="004E0442"/>
    <w:rPr>
      <w:rFonts w:ascii="Symbol" w:hAnsi="Symbol" w:cs="Symbol"/>
      <w:b/>
      <w:color w:val="000000"/>
      <w:sz w:val="16"/>
    </w:rPr>
  </w:style>
  <w:style w:type="character" w:customStyle="1" w:styleId="WW8Num18z2">
    <w:name w:val="WW8Num18z2"/>
    <w:rsid w:val="004E0442"/>
    <w:rPr>
      <w:rFonts w:cs="Times New Roman"/>
      <w:b/>
    </w:rPr>
  </w:style>
  <w:style w:type="character" w:customStyle="1" w:styleId="WW8Num19z0">
    <w:name w:val="WW8Num19z0"/>
    <w:rsid w:val="004E0442"/>
    <w:rPr>
      <w:rFonts w:ascii="Symbol" w:hAnsi="Symbol" w:cs="Symbol"/>
    </w:rPr>
  </w:style>
  <w:style w:type="character" w:customStyle="1" w:styleId="WW8Num19z1">
    <w:name w:val="WW8Num19z1"/>
    <w:rsid w:val="004E0442"/>
    <w:rPr>
      <w:rFonts w:ascii="Courier New" w:hAnsi="Courier New" w:cs="Courier New"/>
    </w:rPr>
  </w:style>
  <w:style w:type="character" w:customStyle="1" w:styleId="WW8Num19z2">
    <w:name w:val="WW8Num19z2"/>
    <w:rsid w:val="004E0442"/>
    <w:rPr>
      <w:rFonts w:ascii="Wingdings" w:hAnsi="Wingdings" w:cs="Wingdings"/>
    </w:rPr>
  </w:style>
  <w:style w:type="character" w:customStyle="1" w:styleId="WW8Num20z0">
    <w:name w:val="WW8Num20z0"/>
    <w:rsid w:val="004E0442"/>
    <w:rPr>
      <w:rFonts w:ascii="Symbol" w:hAnsi="Symbol" w:cs="Symbol"/>
    </w:rPr>
  </w:style>
  <w:style w:type="character" w:customStyle="1" w:styleId="WW8Num20z1">
    <w:name w:val="WW8Num20z1"/>
    <w:rsid w:val="004E0442"/>
    <w:rPr>
      <w:rFonts w:ascii="Courier New" w:hAnsi="Courier New" w:cs="Courier New"/>
    </w:rPr>
  </w:style>
  <w:style w:type="character" w:customStyle="1" w:styleId="WW8Num20z2">
    <w:name w:val="WW8Num20z2"/>
    <w:rsid w:val="004E0442"/>
    <w:rPr>
      <w:rFonts w:ascii="Wingdings" w:hAnsi="Wingdings" w:cs="Wingdings"/>
    </w:rPr>
  </w:style>
  <w:style w:type="character" w:customStyle="1" w:styleId="WW8Num20z3">
    <w:name w:val="WW8Num20z3"/>
    <w:rsid w:val="004E0442"/>
    <w:rPr>
      <w:rFonts w:ascii="Symbol" w:hAnsi="Symbol" w:cs="Symbol"/>
    </w:rPr>
  </w:style>
  <w:style w:type="character" w:customStyle="1" w:styleId="WW8Num21z0">
    <w:name w:val="WW8Num21z0"/>
    <w:rsid w:val="004E0442"/>
    <w:rPr>
      <w:rFonts w:cs="Times New Roman"/>
      <w:b/>
    </w:rPr>
  </w:style>
  <w:style w:type="character" w:customStyle="1" w:styleId="WW8Num21z2">
    <w:name w:val="WW8Num21z2"/>
    <w:rsid w:val="004E0442"/>
    <w:rPr>
      <w:rFonts w:ascii="Arial" w:hAnsi="Arial" w:cs="Arial"/>
      <w:b/>
      <w:i w:val="0"/>
      <w:sz w:val="22"/>
    </w:rPr>
  </w:style>
  <w:style w:type="character" w:customStyle="1" w:styleId="WW8Num23z0">
    <w:name w:val="WW8Num23z0"/>
    <w:rsid w:val="004E0442"/>
    <w:rPr>
      <w:rFonts w:ascii="Symbol" w:hAnsi="Symbol" w:cs="Symbol"/>
      <w:b/>
      <w:color w:val="000000"/>
      <w:sz w:val="16"/>
    </w:rPr>
  </w:style>
  <w:style w:type="character" w:customStyle="1" w:styleId="WW8Num23z1">
    <w:name w:val="WW8Num23z1"/>
    <w:rsid w:val="004E0442"/>
    <w:rPr>
      <w:rFonts w:ascii="Courier New" w:hAnsi="Courier New" w:cs="Courier New"/>
    </w:rPr>
  </w:style>
  <w:style w:type="character" w:customStyle="1" w:styleId="WW8Num23z2">
    <w:name w:val="WW8Num23z2"/>
    <w:rsid w:val="004E0442"/>
    <w:rPr>
      <w:rFonts w:ascii="Wingdings" w:hAnsi="Wingdings" w:cs="Wingdings"/>
    </w:rPr>
  </w:style>
  <w:style w:type="character" w:customStyle="1" w:styleId="WW8Num25z0">
    <w:name w:val="WW8Num25z0"/>
    <w:rsid w:val="004E0442"/>
    <w:rPr>
      <w:rFonts w:ascii="Symbol" w:hAnsi="Symbol" w:cs="Symbol"/>
      <w:b/>
      <w:color w:val="000000"/>
      <w:sz w:val="16"/>
    </w:rPr>
  </w:style>
  <w:style w:type="character" w:customStyle="1" w:styleId="WW8Num25z1">
    <w:name w:val="WW8Num25z1"/>
    <w:rsid w:val="004E0442"/>
    <w:rPr>
      <w:rFonts w:ascii="Courier New" w:hAnsi="Courier New" w:cs="Courier New"/>
    </w:rPr>
  </w:style>
  <w:style w:type="character" w:customStyle="1" w:styleId="WW8Num25z2">
    <w:name w:val="WW8Num25z2"/>
    <w:rsid w:val="004E0442"/>
    <w:rPr>
      <w:rFonts w:ascii="Wingdings" w:hAnsi="Wingdings" w:cs="Wingdings"/>
    </w:rPr>
  </w:style>
  <w:style w:type="character" w:customStyle="1" w:styleId="Fuentedeprrafopredeter4">
    <w:name w:val="Fuente de párrafo predeter.4"/>
    <w:rsid w:val="004E0442"/>
  </w:style>
  <w:style w:type="character" w:customStyle="1" w:styleId="WW8Num3z0">
    <w:name w:val="WW8Num3z0"/>
    <w:rsid w:val="004E0442"/>
    <w:rPr>
      <w:rFonts w:cs="Times New Roman"/>
      <w:b/>
      <w:sz w:val="16"/>
      <w:szCs w:val="16"/>
    </w:rPr>
  </w:style>
  <w:style w:type="character" w:customStyle="1" w:styleId="WW8Num12z0">
    <w:name w:val="WW8Num12z0"/>
    <w:rsid w:val="004E0442"/>
    <w:rPr>
      <w:rFonts w:cs="Times New Roman"/>
      <w:b/>
    </w:rPr>
  </w:style>
  <w:style w:type="character" w:customStyle="1" w:styleId="WW8Num12z1">
    <w:name w:val="WW8Num12z1"/>
    <w:rsid w:val="004E0442"/>
    <w:rPr>
      <w:rFonts w:cs="Times New Roman"/>
    </w:rPr>
  </w:style>
  <w:style w:type="character" w:customStyle="1" w:styleId="WW8Num12z2">
    <w:name w:val="WW8Num12z2"/>
    <w:rsid w:val="004E0442"/>
    <w:rPr>
      <w:rFonts w:ascii="Wingdings" w:hAnsi="Wingdings" w:cs="Wingdings"/>
      <w:sz w:val="20"/>
    </w:rPr>
  </w:style>
  <w:style w:type="character" w:customStyle="1" w:styleId="Fuentedeprrafopredeter3">
    <w:name w:val="Fuente de párrafo predeter.3"/>
    <w:rsid w:val="004E0442"/>
  </w:style>
  <w:style w:type="character" w:customStyle="1" w:styleId="Absatz-Standardschriftart">
    <w:name w:val="Absatz-Standardschriftart"/>
    <w:rsid w:val="004E0442"/>
  </w:style>
  <w:style w:type="character" w:customStyle="1" w:styleId="WW-Absatz-Standardschriftart">
    <w:name w:val="WW-Absatz-Standardschriftart"/>
    <w:rsid w:val="004E0442"/>
  </w:style>
  <w:style w:type="character" w:customStyle="1" w:styleId="WW-Absatz-Standardschriftart1">
    <w:name w:val="WW-Absatz-Standardschriftart1"/>
    <w:rsid w:val="004E0442"/>
  </w:style>
  <w:style w:type="character" w:customStyle="1" w:styleId="Fuentedeprrafopredeter2">
    <w:name w:val="Fuente de párrafo predeter.2"/>
    <w:rsid w:val="004E0442"/>
  </w:style>
  <w:style w:type="character" w:customStyle="1" w:styleId="WW-Absatz-Standardschriftart11">
    <w:name w:val="WW-Absatz-Standardschriftart11"/>
    <w:rsid w:val="004E0442"/>
  </w:style>
  <w:style w:type="character" w:customStyle="1" w:styleId="WW8Num2z1">
    <w:name w:val="WW8Num2z1"/>
    <w:rsid w:val="004E0442"/>
    <w:rPr>
      <w:rFonts w:ascii="Courier New" w:hAnsi="Courier New" w:cs="Courier New"/>
    </w:rPr>
  </w:style>
  <w:style w:type="character" w:customStyle="1" w:styleId="WW8Num2z2">
    <w:name w:val="WW8Num2z2"/>
    <w:rsid w:val="004E0442"/>
    <w:rPr>
      <w:rFonts w:ascii="Wingdings" w:hAnsi="Wingdings" w:cs="Wingdings"/>
    </w:rPr>
  </w:style>
  <w:style w:type="character" w:customStyle="1" w:styleId="WW8Num2z3">
    <w:name w:val="WW8Num2z3"/>
    <w:rsid w:val="004E0442"/>
    <w:rPr>
      <w:rFonts w:ascii="Symbol" w:hAnsi="Symbol" w:cs="Symbol"/>
    </w:rPr>
  </w:style>
  <w:style w:type="character" w:customStyle="1" w:styleId="WW8Num3z1">
    <w:name w:val="WW8Num3z1"/>
    <w:rsid w:val="004E0442"/>
    <w:rPr>
      <w:rFonts w:cs="Times New Roman"/>
    </w:rPr>
  </w:style>
  <w:style w:type="character" w:customStyle="1" w:styleId="WW8Num8z1">
    <w:name w:val="WW8Num8z1"/>
    <w:rsid w:val="004E0442"/>
    <w:rPr>
      <w:rFonts w:cs="Times New Roman"/>
      <w:b/>
      <w:color w:val="000000"/>
      <w:sz w:val="16"/>
      <w:szCs w:val="16"/>
    </w:rPr>
  </w:style>
  <w:style w:type="character" w:customStyle="1" w:styleId="WW8Num8z2">
    <w:name w:val="WW8Num8z2"/>
    <w:rsid w:val="004E0442"/>
    <w:rPr>
      <w:rFonts w:ascii="Wingdings" w:hAnsi="Wingdings" w:cs="Wingdings"/>
    </w:rPr>
  </w:style>
  <w:style w:type="character" w:customStyle="1" w:styleId="WW8Num8z3">
    <w:name w:val="WW8Num8z3"/>
    <w:rsid w:val="004E0442"/>
    <w:rPr>
      <w:rFonts w:ascii="Symbol" w:hAnsi="Symbol" w:cs="Symbol"/>
    </w:rPr>
  </w:style>
  <w:style w:type="character" w:customStyle="1" w:styleId="WW8Num8z4">
    <w:name w:val="WW8Num8z4"/>
    <w:rsid w:val="004E0442"/>
    <w:rPr>
      <w:rFonts w:ascii="Courier New" w:hAnsi="Courier New" w:cs="Courier New"/>
    </w:rPr>
  </w:style>
  <w:style w:type="character" w:customStyle="1" w:styleId="WW8Num10z3">
    <w:name w:val="WW8Num10z3"/>
    <w:rsid w:val="004E0442"/>
    <w:rPr>
      <w:rFonts w:ascii="Symbol" w:hAnsi="Symbol" w:cs="Symbol"/>
    </w:rPr>
  </w:style>
  <w:style w:type="character" w:customStyle="1" w:styleId="WW8Num16z0">
    <w:name w:val="WW8Num16z0"/>
    <w:rsid w:val="004E0442"/>
    <w:rPr>
      <w:rFonts w:ascii="Symbol" w:hAnsi="Symbol" w:cs="Symbol"/>
      <w:b/>
      <w:color w:val="000000"/>
      <w:sz w:val="16"/>
    </w:rPr>
  </w:style>
  <w:style w:type="character" w:customStyle="1" w:styleId="WW8Num16z1">
    <w:name w:val="WW8Num16z1"/>
    <w:rsid w:val="004E0442"/>
    <w:rPr>
      <w:rFonts w:ascii="Courier New" w:hAnsi="Courier New" w:cs="Courier New"/>
    </w:rPr>
  </w:style>
  <w:style w:type="character" w:customStyle="1" w:styleId="WW8Num16z2">
    <w:name w:val="WW8Num16z2"/>
    <w:rsid w:val="004E0442"/>
    <w:rPr>
      <w:rFonts w:ascii="Wingdings" w:hAnsi="Wingdings" w:cs="Wingdings"/>
    </w:rPr>
  </w:style>
  <w:style w:type="character" w:customStyle="1" w:styleId="WW8Num16z3">
    <w:name w:val="WW8Num16z3"/>
    <w:rsid w:val="004E0442"/>
    <w:rPr>
      <w:rFonts w:ascii="Symbol" w:hAnsi="Symbol" w:cs="Symbol"/>
    </w:rPr>
  </w:style>
  <w:style w:type="character" w:customStyle="1" w:styleId="WW8Num17z0">
    <w:name w:val="WW8Num17z0"/>
    <w:rsid w:val="004E0442"/>
    <w:rPr>
      <w:rFonts w:cs="Times New Roman"/>
    </w:rPr>
  </w:style>
  <w:style w:type="character" w:customStyle="1" w:styleId="WW8Num21z1">
    <w:name w:val="WW8Num21z1"/>
    <w:rsid w:val="004E0442"/>
    <w:rPr>
      <w:rFonts w:cs="Times New Roman"/>
    </w:rPr>
  </w:style>
  <w:style w:type="character" w:customStyle="1" w:styleId="WW8Num22z0">
    <w:name w:val="WW8Num22z0"/>
    <w:rsid w:val="004E0442"/>
    <w:rPr>
      <w:rFonts w:cs="Times New Roman"/>
    </w:rPr>
  </w:style>
  <w:style w:type="character" w:customStyle="1" w:styleId="WW8Num23z3">
    <w:name w:val="WW8Num23z3"/>
    <w:rsid w:val="004E0442"/>
    <w:rPr>
      <w:rFonts w:ascii="Symbol" w:hAnsi="Symbol" w:cs="Symbol"/>
    </w:rPr>
  </w:style>
  <w:style w:type="character" w:customStyle="1" w:styleId="WW8Num25z3">
    <w:name w:val="WW8Num25z3"/>
    <w:rsid w:val="004E0442"/>
    <w:rPr>
      <w:rFonts w:ascii="Symbol" w:hAnsi="Symbol" w:cs="Symbol"/>
    </w:rPr>
  </w:style>
  <w:style w:type="character" w:customStyle="1" w:styleId="WW8Num26z0">
    <w:name w:val="WW8Num26z0"/>
    <w:rsid w:val="004E0442"/>
    <w:rPr>
      <w:rFonts w:cs="Times New Roman"/>
      <w:b/>
    </w:rPr>
  </w:style>
  <w:style w:type="character" w:customStyle="1" w:styleId="WW8Num26z1">
    <w:name w:val="WW8Num26z1"/>
    <w:rsid w:val="004E0442"/>
    <w:rPr>
      <w:rFonts w:cs="Times New Roman"/>
    </w:rPr>
  </w:style>
  <w:style w:type="character" w:customStyle="1" w:styleId="WW8Num27z0">
    <w:name w:val="WW8Num27z0"/>
    <w:rsid w:val="004E0442"/>
    <w:rPr>
      <w:rFonts w:cs="Times New Roman"/>
    </w:rPr>
  </w:style>
  <w:style w:type="character" w:customStyle="1" w:styleId="WW8Num27z1">
    <w:name w:val="WW8Num27z1"/>
    <w:rsid w:val="004E0442"/>
    <w:rPr>
      <w:rFonts w:ascii="Symbol" w:hAnsi="Symbol" w:cs="Symbol"/>
      <w:b/>
      <w:color w:val="000000"/>
      <w:sz w:val="16"/>
    </w:rPr>
  </w:style>
  <w:style w:type="character" w:customStyle="1" w:styleId="WW8Num28z0">
    <w:name w:val="WW8Num28z0"/>
    <w:rsid w:val="004E0442"/>
    <w:rPr>
      <w:rFonts w:ascii="Symbol" w:hAnsi="Symbol" w:cs="Symbol"/>
    </w:rPr>
  </w:style>
  <w:style w:type="character" w:customStyle="1" w:styleId="WW8Num28z1">
    <w:name w:val="WW8Num28z1"/>
    <w:rsid w:val="004E0442"/>
    <w:rPr>
      <w:rFonts w:ascii="Courier New" w:hAnsi="Courier New" w:cs="Courier New"/>
    </w:rPr>
  </w:style>
  <w:style w:type="character" w:customStyle="1" w:styleId="WW8Num28z2">
    <w:name w:val="WW8Num28z2"/>
    <w:rsid w:val="004E0442"/>
    <w:rPr>
      <w:rFonts w:ascii="Wingdings" w:hAnsi="Wingdings" w:cs="Wingdings"/>
    </w:rPr>
  </w:style>
  <w:style w:type="character" w:customStyle="1" w:styleId="WW8Num30z0">
    <w:name w:val="WW8Num30z0"/>
    <w:rsid w:val="004E0442"/>
    <w:rPr>
      <w:rFonts w:ascii="Symbol" w:hAnsi="Symbol" w:cs="Symbol"/>
    </w:rPr>
  </w:style>
  <w:style w:type="character" w:customStyle="1" w:styleId="WW8Num30z1">
    <w:name w:val="WW8Num30z1"/>
    <w:rsid w:val="004E0442"/>
    <w:rPr>
      <w:rFonts w:ascii="Courier New" w:hAnsi="Courier New" w:cs="Courier New"/>
    </w:rPr>
  </w:style>
  <w:style w:type="character" w:customStyle="1" w:styleId="WW8Num30z2">
    <w:name w:val="WW8Num30z2"/>
    <w:rsid w:val="004E0442"/>
    <w:rPr>
      <w:rFonts w:ascii="Wingdings" w:hAnsi="Wingdings" w:cs="Wingdings"/>
    </w:rPr>
  </w:style>
  <w:style w:type="character" w:customStyle="1" w:styleId="WW8Num32z0">
    <w:name w:val="WW8Num32z0"/>
    <w:rsid w:val="004E0442"/>
    <w:rPr>
      <w:b/>
      <w:i w:val="0"/>
      <w:sz w:val="20"/>
      <w:szCs w:val="20"/>
    </w:rPr>
  </w:style>
  <w:style w:type="character" w:customStyle="1" w:styleId="WW8Num33z0">
    <w:name w:val="WW8Num33z0"/>
    <w:rsid w:val="004E0442"/>
    <w:rPr>
      <w:b/>
      <w:i w:val="0"/>
    </w:rPr>
  </w:style>
  <w:style w:type="character" w:customStyle="1" w:styleId="WW8Num34z0">
    <w:name w:val="WW8Num34z0"/>
    <w:rsid w:val="004E0442"/>
    <w:rPr>
      <w:rFonts w:cs="Times New Roman"/>
    </w:rPr>
  </w:style>
  <w:style w:type="character" w:customStyle="1" w:styleId="WW8Num35z0">
    <w:name w:val="WW8Num35z0"/>
    <w:rsid w:val="004E0442"/>
    <w:rPr>
      <w:rFonts w:cs="Times New Roman"/>
    </w:rPr>
  </w:style>
  <w:style w:type="character" w:customStyle="1" w:styleId="WW8Num37z0">
    <w:name w:val="WW8Num37z0"/>
    <w:rsid w:val="004E0442"/>
    <w:rPr>
      <w:rFonts w:cs="Times New Roman"/>
    </w:rPr>
  </w:style>
  <w:style w:type="character" w:customStyle="1" w:styleId="WW8Num38z0">
    <w:name w:val="WW8Num38z0"/>
    <w:rsid w:val="004E0442"/>
    <w:rPr>
      <w:rFonts w:cs="Times New Roman"/>
    </w:rPr>
  </w:style>
  <w:style w:type="character" w:customStyle="1" w:styleId="WW8Num39z1">
    <w:name w:val="WW8Num39z1"/>
    <w:rsid w:val="004E0442"/>
    <w:rPr>
      <w:b/>
      <w:sz w:val="24"/>
      <w:szCs w:val="24"/>
    </w:rPr>
  </w:style>
  <w:style w:type="character" w:customStyle="1" w:styleId="WW8Num39z2">
    <w:name w:val="WW8Num39z2"/>
    <w:rsid w:val="004E0442"/>
    <w:rPr>
      <w:rFonts w:ascii="Arial" w:hAnsi="Arial" w:cs="Arial"/>
      <w:sz w:val="24"/>
      <w:szCs w:val="24"/>
    </w:rPr>
  </w:style>
  <w:style w:type="character" w:customStyle="1" w:styleId="WW8Num40z0">
    <w:name w:val="WW8Num40z0"/>
    <w:rsid w:val="004E0442"/>
    <w:rPr>
      <w:rFonts w:ascii="Wingdings" w:hAnsi="Wingdings" w:cs="Wingdings"/>
    </w:rPr>
  </w:style>
  <w:style w:type="character" w:customStyle="1" w:styleId="WW8Num40z1">
    <w:name w:val="WW8Num40z1"/>
    <w:rsid w:val="004E0442"/>
    <w:rPr>
      <w:rFonts w:ascii="Courier New" w:hAnsi="Courier New" w:cs="Courier New"/>
    </w:rPr>
  </w:style>
  <w:style w:type="character" w:customStyle="1" w:styleId="WW8Num40z3">
    <w:name w:val="WW8Num40z3"/>
    <w:rsid w:val="004E0442"/>
    <w:rPr>
      <w:rFonts w:ascii="Symbol" w:hAnsi="Symbol" w:cs="Symbol"/>
    </w:rPr>
  </w:style>
  <w:style w:type="character" w:customStyle="1" w:styleId="WW8Num41z0">
    <w:name w:val="WW8Num41z0"/>
    <w:rsid w:val="004E0442"/>
    <w:rPr>
      <w:rFonts w:ascii="Symbol" w:hAnsi="Symbol" w:cs="Symbol"/>
      <w:b/>
      <w:color w:val="000000"/>
      <w:sz w:val="16"/>
    </w:rPr>
  </w:style>
  <w:style w:type="character" w:customStyle="1" w:styleId="WW8Num41z1">
    <w:name w:val="WW8Num41z1"/>
    <w:rsid w:val="004E0442"/>
    <w:rPr>
      <w:rFonts w:ascii="Courier New" w:hAnsi="Courier New" w:cs="Courier New"/>
    </w:rPr>
  </w:style>
  <w:style w:type="character" w:customStyle="1" w:styleId="WW8Num41z2">
    <w:name w:val="WW8Num41z2"/>
    <w:rsid w:val="004E0442"/>
    <w:rPr>
      <w:rFonts w:ascii="Wingdings" w:hAnsi="Wingdings" w:cs="Wingdings"/>
    </w:rPr>
  </w:style>
  <w:style w:type="character" w:customStyle="1" w:styleId="WW8Num41z3">
    <w:name w:val="WW8Num41z3"/>
    <w:rsid w:val="004E0442"/>
    <w:rPr>
      <w:rFonts w:ascii="Symbol" w:hAnsi="Symbol" w:cs="Symbol"/>
    </w:rPr>
  </w:style>
  <w:style w:type="character" w:customStyle="1" w:styleId="WW8Num42z0">
    <w:name w:val="WW8Num42z0"/>
    <w:rsid w:val="004E0442"/>
    <w:rPr>
      <w:rFonts w:cs="Times New Roman"/>
      <w:b/>
    </w:rPr>
  </w:style>
  <w:style w:type="character" w:customStyle="1" w:styleId="WW8Num42z1">
    <w:name w:val="WW8Num42z1"/>
    <w:rsid w:val="004E0442"/>
    <w:rPr>
      <w:rFonts w:ascii="Symbol" w:hAnsi="Symbol" w:cs="Symbol"/>
      <w:b/>
      <w:color w:val="000000"/>
      <w:sz w:val="16"/>
    </w:rPr>
  </w:style>
  <w:style w:type="character" w:customStyle="1" w:styleId="WW8Num42z2">
    <w:name w:val="WW8Num42z2"/>
    <w:rsid w:val="004E0442"/>
    <w:rPr>
      <w:rFonts w:ascii="Tahoma" w:hAnsi="Tahoma" w:cs="Tahoma"/>
      <w:b/>
      <w:outline/>
      <w:color w:val="000000"/>
      <w:sz w:val="2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WW8Num42z3">
    <w:name w:val="WW8Num42z3"/>
    <w:rsid w:val="004E0442"/>
    <w:rPr>
      <w:rFonts w:cs="Times New Roman"/>
    </w:rPr>
  </w:style>
  <w:style w:type="character" w:customStyle="1" w:styleId="WW8Num43z0">
    <w:name w:val="WW8Num43z0"/>
    <w:rsid w:val="004E0442"/>
    <w:rPr>
      <w:rFonts w:cs="Times New Roman"/>
      <w:b/>
    </w:rPr>
  </w:style>
  <w:style w:type="character" w:customStyle="1" w:styleId="Fuentedeprrafopredeter1">
    <w:name w:val="Fuente de párrafo predeter.1"/>
    <w:rsid w:val="004E0442"/>
  </w:style>
  <w:style w:type="character" w:styleId="Nmerodepgina">
    <w:name w:val="page number"/>
    <w:basedOn w:val="Fuentedeprrafopredeter1"/>
    <w:rsid w:val="004E0442"/>
  </w:style>
  <w:style w:type="character" w:customStyle="1" w:styleId="SubttuloCar">
    <w:name w:val="Subtítulo Car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Textoindependiente2Car">
    <w:name w:val="Texto independiente 2 Car"/>
    <w:rsid w:val="004E0442"/>
    <w:rPr>
      <w:rFonts w:ascii="Verdana" w:hAnsi="Verdana" w:cs="Arial"/>
      <w:lang w:val="es-ES"/>
    </w:rPr>
  </w:style>
  <w:style w:type="character" w:styleId="Textoennegrita">
    <w:name w:val="Strong"/>
    <w:qFormat/>
    <w:rsid w:val="004E0442"/>
    <w:rPr>
      <w:rFonts w:cs="Times New Roman"/>
      <w:b/>
      <w:bCs/>
    </w:rPr>
  </w:style>
  <w:style w:type="character" w:customStyle="1" w:styleId="A1">
    <w:name w:val="A1"/>
    <w:rsid w:val="004E0442"/>
    <w:rPr>
      <w:rFonts w:ascii="Times New Roman" w:hAnsi="Times New Roman" w:cs="Times New Roman"/>
      <w:color w:val="000000"/>
    </w:rPr>
  </w:style>
  <w:style w:type="character" w:customStyle="1" w:styleId="Estilo1CarCarCar">
    <w:name w:val="Estilo1 Car Car Car"/>
    <w:rsid w:val="004E0442"/>
    <w:rPr>
      <w:rFonts w:ascii="Arial" w:hAnsi="Arial" w:cs="Arial"/>
      <w:color w:val="000000"/>
      <w:sz w:val="24"/>
      <w:szCs w:val="24"/>
      <w:lang w:val="es-ES"/>
    </w:rPr>
  </w:style>
  <w:style w:type="character" w:styleId="Hipervnculovisitado">
    <w:name w:val="FollowedHyperlink"/>
    <w:rsid w:val="004E0442"/>
    <w:rPr>
      <w:color w:val="0000FF"/>
      <w:u w:val="single"/>
    </w:rPr>
  </w:style>
  <w:style w:type="character" w:customStyle="1" w:styleId="NEGRILLA">
    <w:name w:val="NEGRILLA"/>
    <w:rsid w:val="004E0442"/>
    <w:rPr>
      <w:b/>
    </w:rPr>
  </w:style>
  <w:style w:type="character" w:customStyle="1" w:styleId="apple-style-span">
    <w:name w:val="apple-style-span"/>
    <w:basedOn w:val="Fuentedeprrafopredeter1"/>
    <w:rsid w:val="004E0442"/>
  </w:style>
  <w:style w:type="character" w:customStyle="1" w:styleId="apple-converted-space">
    <w:name w:val="apple-converted-space"/>
    <w:basedOn w:val="Fuentedeprrafopredeter1"/>
    <w:rsid w:val="004E0442"/>
  </w:style>
  <w:style w:type="character" w:customStyle="1" w:styleId="CitadestacadaCar">
    <w:name w:val="Cita destacada Car"/>
    <w:rsid w:val="004E0442"/>
    <w:rPr>
      <w:rFonts w:ascii="Tahoma" w:eastAsia="MS Mincho" w:hAnsi="Tahoma" w:cs="Tahoma"/>
      <w:b/>
      <w:bCs/>
      <w:i/>
      <w:iCs/>
      <w:color w:val="4F81BD"/>
      <w:sz w:val="24"/>
      <w:szCs w:val="24"/>
      <w:lang w:val="es-ES"/>
    </w:rPr>
  </w:style>
  <w:style w:type="character" w:customStyle="1" w:styleId="TtuloCar">
    <w:name w:val="Título Car"/>
    <w:rsid w:val="004E0442"/>
    <w:rPr>
      <w:rFonts w:ascii="Garamond" w:eastAsia="MS Mincho" w:hAnsi="Garamond" w:cs="Garamond"/>
      <w:b/>
      <w:sz w:val="24"/>
      <w:lang w:val="es-ES"/>
    </w:rPr>
  </w:style>
  <w:style w:type="character" w:customStyle="1" w:styleId="TextonotapieCar">
    <w:name w:val="Texto nota pie Car"/>
    <w:rsid w:val="004E0442"/>
    <w:rPr>
      <w:rFonts w:ascii="Tahoma" w:eastAsia="MS Mincho" w:hAnsi="Tahoma" w:cs="Tahoma"/>
      <w:lang w:val="es-ES"/>
    </w:rPr>
  </w:style>
  <w:style w:type="character" w:customStyle="1" w:styleId="Smbolodenotaalpie">
    <w:name w:val="Símbolo de nota al pie"/>
    <w:rsid w:val="004E0442"/>
    <w:rPr>
      <w:rFonts w:cs="Times New Roman"/>
      <w:vertAlign w:val="superscript"/>
    </w:rPr>
  </w:style>
  <w:style w:type="character" w:styleId="nfasisintenso">
    <w:name w:val="Intense Emphasis"/>
    <w:qFormat/>
    <w:rsid w:val="004E0442"/>
    <w:rPr>
      <w:b/>
      <w:bCs/>
      <w:i/>
      <w:iCs/>
      <w:color w:val="4F81BD"/>
    </w:rPr>
  </w:style>
  <w:style w:type="character" w:styleId="nfasis">
    <w:name w:val="Emphasis"/>
    <w:qFormat/>
    <w:rsid w:val="004E0442"/>
    <w:rPr>
      <w:i/>
      <w:iCs/>
    </w:rPr>
  </w:style>
  <w:style w:type="character" w:customStyle="1" w:styleId="TextocomentarioCar">
    <w:name w:val="Texto comentario Car"/>
    <w:rsid w:val="004E0442"/>
  </w:style>
  <w:style w:type="character" w:customStyle="1" w:styleId="TextocomentarioCar1">
    <w:name w:val="Texto comentario Car1"/>
    <w:rsid w:val="004E0442"/>
    <w:rPr>
      <w:rFonts w:ascii="Verdana" w:hAnsi="Verdana" w:cs="Arial"/>
      <w:lang w:val="es-ES"/>
    </w:rPr>
  </w:style>
  <w:style w:type="character" w:customStyle="1" w:styleId="TextosinformatoCar">
    <w:name w:val="Texto sin formato Car"/>
    <w:link w:val="Textosinformato"/>
    <w:uiPriority w:val="99"/>
    <w:rsid w:val="004E0442"/>
    <w:rPr>
      <w:rFonts w:ascii="Courier New" w:hAnsi="Courier New" w:cs="Courier New"/>
      <w:lang w:val="es-ES"/>
    </w:rPr>
  </w:style>
  <w:style w:type="character" w:customStyle="1" w:styleId="TextosinformatoCar1">
    <w:name w:val="Texto sin formato Car1"/>
    <w:rsid w:val="004E0442"/>
    <w:rPr>
      <w:rFonts w:ascii="Courier New" w:hAnsi="Courier New" w:cs="Courier New"/>
      <w:lang w:val="es-ES"/>
    </w:rPr>
  </w:style>
  <w:style w:type="character" w:customStyle="1" w:styleId="Sangra2detindependienteCar">
    <w:name w:val="Sangría 2 de t. independiente Car"/>
    <w:rsid w:val="004E0442"/>
    <w:rPr>
      <w:rFonts w:ascii="Arial" w:hAnsi="Arial" w:cs="Arial"/>
      <w:color w:val="000000"/>
      <w:sz w:val="22"/>
      <w:szCs w:val="24"/>
      <w:lang w:val="es-ES"/>
    </w:rPr>
  </w:style>
  <w:style w:type="character" w:customStyle="1" w:styleId="Sangra2detindependienteCar1">
    <w:name w:val="Sangría 2 de t. independiente Car1"/>
    <w:rsid w:val="004E0442"/>
    <w:rPr>
      <w:rFonts w:ascii="Verdana" w:hAnsi="Verdana" w:cs="Arial"/>
      <w:lang w:val="es-ES"/>
    </w:rPr>
  </w:style>
  <w:style w:type="character" w:customStyle="1" w:styleId="Sangra2detindependienteCar10">
    <w:name w:val="Sangría 2 de t.independiente Car1"/>
    <w:rsid w:val="004E0442"/>
    <w:rPr>
      <w:rFonts w:ascii="Tahoma" w:hAnsi="Tahoma" w:cs="Tahoma"/>
      <w:sz w:val="24"/>
      <w:szCs w:val="24"/>
      <w:lang w:val="es-ES"/>
    </w:rPr>
  </w:style>
  <w:style w:type="character" w:customStyle="1" w:styleId="TextonotaalfinalCar">
    <w:name w:val="Texto nota al final Car"/>
    <w:rsid w:val="004E0442"/>
    <w:rPr>
      <w:lang w:val="es-ES"/>
    </w:rPr>
  </w:style>
  <w:style w:type="character" w:customStyle="1" w:styleId="TextonotaalfinalCar1">
    <w:name w:val="Texto nota al final Car1"/>
    <w:rsid w:val="004E0442"/>
    <w:rPr>
      <w:rFonts w:ascii="Verdana" w:hAnsi="Verdana" w:cs="Arial"/>
      <w:lang w:val="es-ES"/>
    </w:rPr>
  </w:style>
  <w:style w:type="character" w:customStyle="1" w:styleId="AsuntodelcomentarioCar">
    <w:name w:val="Asunto del comentario Car"/>
    <w:rsid w:val="004E0442"/>
    <w:rPr>
      <w:b/>
      <w:bCs/>
      <w:lang w:val="es-ES"/>
    </w:rPr>
  </w:style>
  <w:style w:type="character" w:customStyle="1" w:styleId="AsuntodelcomentarioCar1">
    <w:name w:val="Asunto del comentario Car1"/>
    <w:rsid w:val="004E0442"/>
    <w:rPr>
      <w:rFonts w:ascii="Verdana" w:hAnsi="Verdana" w:cs="Arial"/>
      <w:b/>
      <w:bCs/>
      <w:lang w:val="es-ES"/>
    </w:rPr>
  </w:style>
  <w:style w:type="character" w:customStyle="1" w:styleId="Carcterdenumeracin">
    <w:name w:val="Carácter de numeración"/>
    <w:rsid w:val="004E0442"/>
  </w:style>
  <w:style w:type="character" w:customStyle="1" w:styleId="Textoindependiente2Car1">
    <w:name w:val="Texto independiente 2 Car1"/>
    <w:rsid w:val="004E0442"/>
    <w:rPr>
      <w:rFonts w:ascii="Verdana" w:hAnsi="Verdana" w:cs="Arial"/>
      <w:lang w:val="es-ES"/>
    </w:rPr>
  </w:style>
  <w:style w:type="character" w:customStyle="1" w:styleId="WW8Num7z0">
    <w:name w:val="WW8Num7z0"/>
    <w:rsid w:val="004E0442"/>
    <w:rPr>
      <w:rFonts w:ascii="Symbol" w:hAnsi="Symbol" w:cs="Symbol"/>
    </w:rPr>
  </w:style>
  <w:style w:type="character" w:customStyle="1" w:styleId="WW8Num7z1">
    <w:name w:val="WW8Num7z1"/>
    <w:rsid w:val="004E0442"/>
    <w:rPr>
      <w:rFonts w:ascii="Courier New" w:hAnsi="Courier New" w:cs="Courier New"/>
    </w:rPr>
  </w:style>
  <w:style w:type="character" w:customStyle="1" w:styleId="WW8Num7z2">
    <w:name w:val="WW8Num7z2"/>
    <w:rsid w:val="004E0442"/>
    <w:rPr>
      <w:rFonts w:ascii="Wingdings" w:hAnsi="Wingdings" w:cs="Wingdings"/>
    </w:rPr>
  </w:style>
  <w:style w:type="character" w:customStyle="1" w:styleId="WW8Num19z3">
    <w:name w:val="WW8Num19z3"/>
    <w:rsid w:val="004E0442"/>
    <w:rPr>
      <w:rFonts w:ascii="Symbol" w:hAnsi="Symbol" w:cs="Symbol"/>
    </w:rPr>
  </w:style>
  <w:style w:type="character" w:customStyle="1" w:styleId="Textoindependiente2Car2">
    <w:name w:val="Texto independiente 2 Car2"/>
    <w:rsid w:val="004E0442"/>
    <w:rPr>
      <w:rFonts w:ascii="Verdana" w:hAnsi="Verdana" w:cs="Arial"/>
      <w:lang w:val="es-ES"/>
    </w:rPr>
  </w:style>
  <w:style w:type="character" w:customStyle="1" w:styleId="Sangra3detindependienteCar1">
    <w:name w:val="Sangría 3 de t. independiente Car1"/>
    <w:rsid w:val="004E0442"/>
    <w:rPr>
      <w:rFonts w:ascii="Verdana" w:hAnsi="Verdana" w:cs="Arial"/>
      <w:sz w:val="16"/>
      <w:szCs w:val="16"/>
      <w:lang w:val="es-ES"/>
    </w:rPr>
  </w:style>
  <w:style w:type="paragraph" w:customStyle="1" w:styleId="Encabezado4">
    <w:name w:val="Encabezado4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styleId="Lista">
    <w:name w:val="List"/>
    <w:basedOn w:val="Textoindependiente"/>
    <w:rsid w:val="004E0442"/>
    <w:pPr>
      <w:suppressAutoHyphens/>
    </w:pPr>
    <w:rPr>
      <w:rFonts w:ascii="Trebuchet MS" w:eastAsia="SimSun" w:hAnsi="Trebuchet MS" w:cs="Mangal"/>
      <w:color w:val="000000"/>
      <w:sz w:val="24"/>
      <w:szCs w:val="24"/>
      <w:lang w:val="es-ES" w:eastAsia="zh-CN"/>
    </w:rPr>
  </w:style>
  <w:style w:type="paragraph" w:styleId="Descripcin">
    <w:name w:val="caption"/>
    <w:basedOn w:val="Normal"/>
    <w:qFormat/>
    <w:rsid w:val="004E0442"/>
    <w:pPr>
      <w:suppressLineNumbers/>
      <w:suppressAutoHyphens/>
      <w:spacing w:before="120" w:after="120"/>
    </w:pPr>
    <w:rPr>
      <w:rFonts w:ascii="Verdana" w:hAnsi="Verdana" w:cs="Mangal"/>
      <w:i/>
      <w:iCs/>
      <w:sz w:val="24"/>
      <w:szCs w:val="24"/>
      <w:lang w:eastAsia="zh-CN"/>
    </w:rPr>
  </w:style>
  <w:style w:type="paragraph" w:customStyle="1" w:styleId="ndice">
    <w:name w:val="Índice"/>
    <w:basedOn w:val="Normal"/>
    <w:rsid w:val="004E0442"/>
    <w:pPr>
      <w:suppressLineNumbers/>
      <w:suppressAutoHyphens/>
    </w:pPr>
    <w:rPr>
      <w:rFonts w:ascii="Verdana" w:hAnsi="Verdana" w:cs="Mangal"/>
      <w:lang w:eastAsia="zh-CN"/>
    </w:rPr>
  </w:style>
  <w:style w:type="paragraph" w:customStyle="1" w:styleId="Encabezado3">
    <w:name w:val="Encabezado3"/>
    <w:basedOn w:val="Normal"/>
    <w:next w:val="Subttulo"/>
    <w:rsid w:val="004E0442"/>
    <w:pPr>
      <w:suppressAutoHyphens/>
      <w:jc w:val="center"/>
    </w:pPr>
    <w:rPr>
      <w:rFonts w:ascii="Garamond" w:eastAsia="MS Mincho" w:hAnsi="Garamond"/>
      <w:b/>
      <w:sz w:val="24"/>
      <w:lang w:eastAsia="zh-CN"/>
    </w:rPr>
  </w:style>
  <w:style w:type="paragraph" w:customStyle="1" w:styleId="Encabezado2">
    <w:name w:val="Encabezado2"/>
    <w:basedOn w:val="Normal"/>
    <w:next w:val="Textoindependiente"/>
    <w:rsid w:val="004E0442"/>
    <w:pPr>
      <w:keepNext/>
      <w:suppressAutoHyphens/>
      <w:spacing w:before="240" w:after="120"/>
    </w:pPr>
    <w:rPr>
      <w:rFonts w:ascii="Liberation Sans" w:eastAsia="DejaVu Sans" w:hAnsi="Liberation Sans" w:cs="Lohit Hindi"/>
      <w:sz w:val="28"/>
      <w:szCs w:val="28"/>
      <w:lang w:eastAsia="zh-CN"/>
    </w:rPr>
  </w:style>
  <w:style w:type="paragraph" w:customStyle="1" w:styleId="Encabezado1">
    <w:name w:val="Encabezado1"/>
    <w:basedOn w:val="Normal"/>
    <w:next w:val="Textoindependiente"/>
    <w:rsid w:val="004E0442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zh-CN"/>
    </w:rPr>
  </w:style>
  <w:style w:type="paragraph" w:customStyle="1" w:styleId="Textoindependiente21">
    <w:name w:val="Texto independiente 21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styleId="Subttulo">
    <w:name w:val="Subtitle"/>
    <w:basedOn w:val="Normal"/>
    <w:next w:val="Normal"/>
    <w:link w:val="SubttuloCar1"/>
    <w:qFormat/>
    <w:rsid w:val="004E0442"/>
    <w:pPr>
      <w:suppressAutoHyphens/>
    </w:pPr>
    <w:rPr>
      <w:rFonts w:ascii="Cambria" w:hAnsi="Cambria"/>
      <w:i/>
      <w:iCs/>
      <w:color w:val="4F81BD"/>
      <w:spacing w:val="15"/>
      <w:sz w:val="24"/>
      <w:szCs w:val="24"/>
      <w:lang w:eastAsia="zh-CN"/>
    </w:rPr>
  </w:style>
  <w:style w:type="character" w:customStyle="1" w:styleId="SubttuloCar1">
    <w:name w:val="Subtítulo Car1"/>
    <w:basedOn w:val="Fuentedeprrafopredeter"/>
    <w:link w:val="Subttulo"/>
    <w:rsid w:val="004E044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 w:eastAsia="zh-CN"/>
    </w:rPr>
  </w:style>
  <w:style w:type="paragraph" w:customStyle="1" w:styleId="Normal1">
    <w:name w:val="Normal1"/>
    <w:rsid w:val="004E0442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es-ES" w:eastAsia="zh-CN"/>
    </w:rPr>
  </w:style>
  <w:style w:type="paragraph" w:customStyle="1" w:styleId="BodyText31">
    <w:name w:val="Body Text 31"/>
    <w:basedOn w:val="Normal"/>
    <w:rsid w:val="004E0442"/>
    <w:pPr>
      <w:widowControl w:val="0"/>
      <w:suppressAutoHyphens/>
      <w:overflowPunct w:val="0"/>
      <w:autoSpaceDE w:val="0"/>
      <w:jc w:val="both"/>
      <w:textAlignment w:val="baseline"/>
    </w:pPr>
    <w:rPr>
      <w:rFonts w:ascii="Arial" w:hAnsi="Arial" w:cs="Arial"/>
      <w:sz w:val="24"/>
      <w:szCs w:val="24"/>
      <w:lang w:val="es-CO" w:eastAsia="zh-CN"/>
    </w:rPr>
  </w:style>
  <w:style w:type="paragraph" w:customStyle="1" w:styleId="MARITZA2">
    <w:name w:val="MARITZA2"/>
    <w:rsid w:val="004E0442"/>
    <w:pPr>
      <w:widowControl w:val="0"/>
      <w:suppressAutoHyphens/>
      <w:spacing w:after="0" w:line="240" w:lineRule="auto"/>
      <w:jc w:val="both"/>
    </w:pPr>
    <w:rPr>
      <w:rFonts w:ascii="Times New Roman" w:eastAsia="Arial" w:hAnsi="Times New Roman" w:cs="Times New Roman"/>
      <w:sz w:val="20"/>
      <w:szCs w:val="20"/>
      <w:lang w:val="es-ES" w:eastAsia="zh-CN"/>
    </w:rPr>
  </w:style>
  <w:style w:type="paragraph" w:customStyle="1" w:styleId="p0">
    <w:name w:val="p0"/>
    <w:basedOn w:val="Normal"/>
    <w:rsid w:val="004E0442"/>
    <w:pPr>
      <w:widowControl w:val="0"/>
      <w:tabs>
        <w:tab w:val="left" w:pos="720"/>
      </w:tabs>
      <w:suppressAutoHyphens/>
      <w:spacing w:line="240" w:lineRule="atLeast"/>
      <w:jc w:val="both"/>
    </w:pPr>
    <w:rPr>
      <w:sz w:val="24"/>
      <w:szCs w:val="24"/>
      <w:lang w:val="es-CO" w:eastAsia="zh-CN"/>
    </w:rPr>
  </w:style>
  <w:style w:type="paragraph" w:customStyle="1" w:styleId="BodyText22">
    <w:name w:val="Body Text 22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 w:val="22"/>
      <w:szCs w:val="22"/>
      <w:lang w:val="es-CO" w:eastAsia="zh-CN"/>
    </w:rPr>
  </w:style>
  <w:style w:type="paragraph" w:customStyle="1" w:styleId="Estilo1CarCar">
    <w:name w:val="Estilo1 Car Car"/>
    <w:basedOn w:val="Normal"/>
    <w:rsid w:val="004E0442"/>
    <w:pPr>
      <w:suppressAutoHyphens/>
      <w:autoSpaceDE w:val="0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ubminuta">
    <w:name w:val="Subminuta"/>
    <w:rsid w:val="004E0442"/>
    <w:pPr>
      <w:suppressAutoHyphens/>
      <w:spacing w:before="283" w:after="0" w:line="240" w:lineRule="auto"/>
      <w:ind w:left="624" w:hanging="454"/>
    </w:pPr>
    <w:rPr>
      <w:rFonts w:ascii="Times" w:eastAsia="Arial" w:hAnsi="Times" w:cs="Times"/>
      <w:spacing w:val="-15"/>
      <w:sz w:val="20"/>
      <w:szCs w:val="20"/>
      <w:lang w:val="en-US" w:eastAsia="zh-CN"/>
    </w:rPr>
  </w:style>
  <w:style w:type="paragraph" w:customStyle="1" w:styleId="Lista21">
    <w:name w:val="Lista 21"/>
    <w:basedOn w:val="Normal"/>
    <w:rsid w:val="004E0442"/>
    <w:pPr>
      <w:suppressAutoHyphens/>
      <w:ind w:left="566" w:hanging="283"/>
    </w:pPr>
    <w:rPr>
      <w:sz w:val="24"/>
      <w:szCs w:val="24"/>
      <w:lang w:eastAsia="zh-CN"/>
    </w:rPr>
  </w:style>
  <w:style w:type="paragraph" w:customStyle="1" w:styleId="Textoindependiente31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independiente32">
    <w:name w:val="Texto independiente 32"/>
    <w:basedOn w:val="Normal"/>
    <w:rsid w:val="004E0442"/>
    <w:pPr>
      <w:suppressAutoHyphens/>
      <w:spacing w:after="120"/>
    </w:pPr>
    <w:rPr>
      <w:sz w:val="16"/>
      <w:szCs w:val="16"/>
      <w:lang w:eastAsia="zh-CN"/>
    </w:rPr>
  </w:style>
  <w:style w:type="paragraph" w:customStyle="1" w:styleId="JUSTIFICADO">
    <w:name w:val="JUSTIFICADO"/>
    <w:rsid w:val="004E0442"/>
    <w:pPr>
      <w:suppressAutoHyphens/>
      <w:spacing w:after="0" w:line="240" w:lineRule="auto"/>
      <w:jc w:val="both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ENTRADO">
    <w:name w:val="CENTRADO"/>
    <w:rsid w:val="004E0442"/>
    <w:pPr>
      <w:suppressAutoHyphens/>
      <w:spacing w:after="0" w:line="240" w:lineRule="auto"/>
      <w:jc w:val="center"/>
    </w:pPr>
    <w:rPr>
      <w:rFonts w:ascii="Courier" w:eastAsia="Arial" w:hAnsi="Courier" w:cs="Courier"/>
      <w:sz w:val="24"/>
      <w:szCs w:val="20"/>
      <w:lang w:val="es-ES" w:eastAsia="zh-CN"/>
    </w:rPr>
  </w:style>
  <w:style w:type="paragraph" w:customStyle="1" w:styleId="Contenidodelmarco">
    <w:name w:val="Contenido del marco"/>
    <w:basedOn w:val="Textoindependiente"/>
    <w:rsid w:val="004E0442"/>
    <w:pPr>
      <w:suppressAutoHyphens/>
      <w:spacing w:after="0"/>
      <w:jc w:val="both"/>
    </w:pPr>
    <w:rPr>
      <w:rFonts w:ascii="Arial" w:hAnsi="Arial" w:cs="Arial"/>
      <w:color w:val="000000"/>
      <w:spacing w:val="-3"/>
      <w:sz w:val="28"/>
      <w:lang w:eastAsia="zh-CN"/>
    </w:rPr>
  </w:style>
  <w:style w:type="paragraph" w:customStyle="1" w:styleId="CM43">
    <w:name w:val="CM43"/>
    <w:basedOn w:val="Normal1"/>
    <w:next w:val="Normal1"/>
    <w:rsid w:val="004E0442"/>
    <w:pPr>
      <w:widowControl w:val="0"/>
      <w:spacing w:after="730"/>
    </w:pPr>
    <w:rPr>
      <w:rFonts w:eastAsia="Times New Roman" w:cs="Times New Roman"/>
    </w:rPr>
  </w:style>
  <w:style w:type="paragraph" w:customStyle="1" w:styleId="CM3">
    <w:name w:val="CM3"/>
    <w:basedOn w:val="Normal1"/>
    <w:next w:val="Normal1"/>
    <w:rsid w:val="004E0442"/>
    <w:pPr>
      <w:widowControl w:val="0"/>
      <w:spacing w:line="246" w:lineRule="atLeast"/>
    </w:pPr>
    <w:rPr>
      <w:rFonts w:eastAsia="Times New Roman" w:cs="Times New Roman"/>
    </w:rPr>
  </w:style>
  <w:style w:type="paragraph" w:customStyle="1" w:styleId="CM4">
    <w:name w:val="CM4"/>
    <w:basedOn w:val="Normal1"/>
    <w:next w:val="Normal1"/>
    <w:rsid w:val="004E0442"/>
    <w:pPr>
      <w:widowControl w:val="0"/>
      <w:spacing w:line="243" w:lineRule="atLeast"/>
    </w:pPr>
    <w:rPr>
      <w:rFonts w:eastAsia="Times New Roman" w:cs="Times New Roman"/>
    </w:rPr>
  </w:style>
  <w:style w:type="paragraph" w:customStyle="1" w:styleId="CM49">
    <w:name w:val="CM49"/>
    <w:basedOn w:val="Normal1"/>
    <w:next w:val="Normal1"/>
    <w:rsid w:val="004E0442"/>
    <w:pPr>
      <w:widowControl w:val="0"/>
      <w:spacing w:after="350"/>
    </w:pPr>
    <w:rPr>
      <w:rFonts w:eastAsia="Times New Roman" w:cs="Times New Roman"/>
    </w:rPr>
  </w:style>
  <w:style w:type="paragraph" w:customStyle="1" w:styleId="toa">
    <w:name w:val="toa"/>
    <w:basedOn w:val="Normal"/>
    <w:rsid w:val="004E0442"/>
    <w:pPr>
      <w:tabs>
        <w:tab w:val="left" w:pos="0"/>
        <w:tab w:val="left" w:pos="9000"/>
        <w:tab w:val="right" w:pos="9360"/>
      </w:tabs>
      <w:suppressAutoHyphens/>
      <w:overflowPunct w:val="0"/>
      <w:autoSpaceDE w:val="0"/>
      <w:jc w:val="both"/>
      <w:textAlignment w:val="baseline"/>
    </w:pPr>
    <w:rPr>
      <w:spacing w:val="-2"/>
      <w:sz w:val="24"/>
      <w:szCs w:val="24"/>
      <w:lang w:val="en-US" w:eastAsia="zh-CN"/>
    </w:rPr>
  </w:style>
  <w:style w:type="paragraph" w:customStyle="1" w:styleId="BodyText21">
    <w:name w:val="Body Text 21"/>
    <w:basedOn w:val="Normal"/>
    <w:rsid w:val="004E0442"/>
    <w:pPr>
      <w:suppressAutoHyphens/>
      <w:overflowPunct w:val="0"/>
      <w:autoSpaceDE w:val="0"/>
      <w:jc w:val="both"/>
      <w:textAlignment w:val="baseline"/>
    </w:pPr>
    <w:rPr>
      <w:rFonts w:ascii="Arial" w:hAnsi="Arial"/>
      <w:sz w:val="22"/>
      <w:lang w:eastAsia="zh-CN"/>
    </w:rPr>
  </w:style>
  <w:style w:type="paragraph" w:customStyle="1" w:styleId="MINUTAS">
    <w:name w:val="MINUTAS"/>
    <w:rsid w:val="004E0442"/>
    <w:pPr>
      <w:suppressAutoHyphens/>
      <w:autoSpaceDE w:val="0"/>
      <w:spacing w:before="170" w:after="0" w:line="240" w:lineRule="auto"/>
      <w:ind w:left="170" w:right="170"/>
      <w:jc w:val="both"/>
    </w:pPr>
    <w:rPr>
      <w:rFonts w:ascii="Helvetica" w:eastAsia="Arial" w:hAnsi="Helvetica" w:cs="Helvetica"/>
      <w:sz w:val="20"/>
      <w:szCs w:val="20"/>
      <w:lang w:val="en-US" w:eastAsia="zh-CN"/>
    </w:rPr>
  </w:style>
  <w:style w:type="paragraph" w:styleId="Citadestacada">
    <w:name w:val="Intense Quote"/>
    <w:basedOn w:val="Normal"/>
    <w:next w:val="Normal"/>
    <w:link w:val="CitadestacadaCar1"/>
    <w:qFormat/>
    <w:rsid w:val="004E0442"/>
    <w:pPr>
      <w:pBdr>
        <w:bottom w:val="single" w:sz="4" w:space="4" w:color="FFFF00"/>
      </w:pBdr>
      <w:suppressAutoHyphens/>
      <w:spacing w:before="200" w:after="280"/>
      <w:ind w:left="936" w:right="936"/>
    </w:pPr>
    <w:rPr>
      <w:rFonts w:ascii="Tahoma" w:eastAsia="MS Mincho" w:hAnsi="Tahoma"/>
      <w:b/>
      <w:bCs/>
      <w:i/>
      <w:iCs/>
      <w:color w:val="4F81BD"/>
      <w:sz w:val="24"/>
      <w:szCs w:val="24"/>
      <w:lang w:eastAsia="zh-CN"/>
    </w:rPr>
  </w:style>
  <w:style w:type="character" w:customStyle="1" w:styleId="CitadestacadaCar1">
    <w:name w:val="Cita destacada Car1"/>
    <w:basedOn w:val="Fuentedeprrafopredeter"/>
    <w:link w:val="Citadestacada"/>
    <w:rsid w:val="004E0442"/>
    <w:rPr>
      <w:rFonts w:ascii="Tahoma" w:eastAsia="MS Mincho" w:hAnsi="Tahoma" w:cs="Times New Roman"/>
      <w:b/>
      <w:bCs/>
      <w:i/>
      <w:iCs/>
      <w:color w:val="4F81BD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1"/>
    <w:rsid w:val="004E0442"/>
    <w:pPr>
      <w:suppressAutoHyphens/>
    </w:pPr>
    <w:rPr>
      <w:rFonts w:ascii="Tahoma" w:eastAsia="MS Mincho" w:hAnsi="Tahoma"/>
      <w:lang w:eastAsia="zh-CN"/>
    </w:rPr>
  </w:style>
  <w:style w:type="character" w:customStyle="1" w:styleId="TextonotapieCar1">
    <w:name w:val="Texto nota pie Car1"/>
    <w:basedOn w:val="Fuentedeprrafopredeter"/>
    <w:link w:val="Textonotapie"/>
    <w:rsid w:val="004E0442"/>
    <w:rPr>
      <w:rFonts w:ascii="Tahoma" w:eastAsia="MS Mincho" w:hAnsi="Tahoma" w:cs="Times New Roman"/>
      <w:sz w:val="20"/>
      <w:szCs w:val="20"/>
      <w:lang w:val="es-ES" w:eastAsia="zh-CN"/>
    </w:rPr>
  </w:style>
  <w:style w:type="paragraph" w:customStyle="1" w:styleId="Sangra3detindependiente1">
    <w:name w:val="Sangría 3 de t. 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DC1">
    <w:name w:val="toc 1"/>
    <w:basedOn w:val="Normal"/>
    <w:next w:val="Normal"/>
    <w:rsid w:val="004E0442"/>
    <w:pPr>
      <w:suppressAutoHyphens/>
      <w:spacing w:before="120" w:after="120"/>
    </w:pPr>
    <w:rPr>
      <w:rFonts w:eastAsia="SimSun"/>
      <w:b/>
      <w:bCs/>
      <w:caps/>
      <w:color w:val="000000"/>
      <w:lang w:eastAsia="zh-CN"/>
    </w:rPr>
  </w:style>
  <w:style w:type="paragraph" w:styleId="TDC2">
    <w:name w:val="toc 2"/>
    <w:basedOn w:val="Normal"/>
    <w:next w:val="Normal"/>
    <w:rsid w:val="004E0442"/>
    <w:pPr>
      <w:suppressAutoHyphens/>
      <w:ind w:left="240"/>
    </w:pPr>
    <w:rPr>
      <w:rFonts w:eastAsia="SimSun"/>
      <w:smallCaps/>
      <w:color w:val="000000"/>
      <w:lang w:eastAsia="zh-CN"/>
    </w:rPr>
  </w:style>
  <w:style w:type="paragraph" w:customStyle="1" w:styleId="Textoindependiente310">
    <w:name w:val="Texto independiente 31"/>
    <w:basedOn w:val="Normal"/>
    <w:rsid w:val="004E0442"/>
    <w:pPr>
      <w:tabs>
        <w:tab w:val="left" w:pos="0"/>
      </w:tabs>
      <w:suppressAutoHyphens/>
      <w:jc w:val="both"/>
    </w:pPr>
    <w:rPr>
      <w:rFonts w:ascii="Arial" w:hAnsi="Arial"/>
      <w:sz w:val="24"/>
      <w:lang w:eastAsia="zh-CN"/>
    </w:rPr>
  </w:style>
  <w:style w:type="paragraph" w:customStyle="1" w:styleId="Textocomentario1">
    <w:name w:val="Texto comentario1"/>
    <w:basedOn w:val="Normal"/>
    <w:rsid w:val="004E0442"/>
    <w:pPr>
      <w:suppressAutoHyphens/>
    </w:pPr>
    <w:rPr>
      <w:lang w:val="es-CO" w:eastAsia="zh-CN"/>
    </w:rPr>
  </w:style>
  <w:style w:type="paragraph" w:customStyle="1" w:styleId="MARITZA3">
    <w:name w:val="MARITZA3"/>
    <w:rsid w:val="004E0442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Arial" w:hAnsi="Times New Roman" w:cs="Times New Roman"/>
      <w:sz w:val="24"/>
      <w:szCs w:val="20"/>
      <w:lang w:val="en-US" w:eastAsia="zh-CN"/>
    </w:rPr>
  </w:style>
  <w:style w:type="paragraph" w:customStyle="1" w:styleId="Sangra2detindependiente1">
    <w:name w:val="Sangría 2 de t. independiente1"/>
    <w:basedOn w:val="Normal"/>
    <w:rsid w:val="004E0442"/>
    <w:pPr>
      <w:suppressAutoHyphens/>
      <w:ind w:left="708"/>
      <w:jc w:val="both"/>
    </w:pPr>
    <w:rPr>
      <w:rFonts w:ascii="Arial" w:hAnsi="Arial" w:cs="Arial"/>
      <w:color w:val="000000"/>
      <w:sz w:val="22"/>
      <w:szCs w:val="24"/>
      <w:lang w:eastAsia="zh-CN"/>
    </w:rPr>
  </w:style>
  <w:style w:type="paragraph" w:customStyle="1" w:styleId="Textoindependiente22">
    <w:name w:val="Texto independiente 22"/>
    <w:basedOn w:val="Normal"/>
    <w:rsid w:val="004E0442"/>
    <w:pPr>
      <w:suppressAutoHyphens/>
      <w:spacing w:line="360" w:lineRule="auto"/>
      <w:ind w:left="1701" w:hanging="142"/>
      <w:jc w:val="both"/>
    </w:pPr>
    <w:rPr>
      <w:rFonts w:ascii="Arial" w:hAnsi="Arial"/>
      <w:sz w:val="22"/>
      <w:lang w:eastAsia="zh-CN"/>
    </w:rPr>
  </w:style>
  <w:style w:type="paragraph" w:styleId="Textonotaalfinal">
    <w:name w:val="endnote text"/>
    <w:basedOn w:val="Normal"/>
    <w:link w:val="TextonotaalfinalCar2"/>
    <w:rsid w:val="004E0442"/>
    <w:pPr>
      <w:tabs>
        <w:tab w:val="left" w:pos="1800"/>
      </w:tabs>
      <w:suppressAutoHyphens/>
      <w:ind w:left="360" w:hanging="360"/>
    </w:pPr>
    <w:rPr>
      <w:lang w:eastAsia="zh-CN"/>
    </w:rPr>
  </w:style>
  <w:style w:type="character" w:customStyle="1" w:styleId="TextonotaalfinalCar2">
    <w:name w:val="Texto nota al final Car2"/>
    <w:basedOn w:val="Fuentedeprrafopredeter"/>
    <w:link w:val="Textonotaalfinal"/>
    <w:rsid w:val="004E04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Epgrafe1">
    <w:name w:val="Epígrafe1"/>
    <w:basedOn w:val="Normal"/>
    <w:next w:val="Ttulo1"/>
    <w:rsid w:val="004E0442"/>
    <w:pPr>
      <w:pBdr>
        <w:bottom w:val="single" w:sz="8" w:space="1" w:color="000000"/>
      </w:pBdr>
      <w:suppressAutoHyphens/>
      <w:spacing w:after="600"/>
      <w:jc w:val="center"/>
    </w:pPr>
    <w:rPr>
      <w:rFonts w:ascii="Arial" w:hAnsi="Arial"/>
      <w:b/>
      <w:sz w:val="28"/>
      <w:lang w:eastAsia="zh-CN"/>
    </w:rPr>
  </w:style>
  <w:style w:type="paragraph" w:styleId="Textocomentario">
    <w:name w:val="annotation text"/>
    <w:basedOn w:val="Normal"/>
    <w:link w:val="TextocomentarioCar2"/>
    <w:uiPriority w:val="99"/>
    <w:semiHidden/>
    <w:unhideWhenUsed/>
    <w:rsid w:val="004E0442"/>
  </w:style>
  <w:style w:type="character" w:customStyle="1" w:styleId="TextocomentarioCar2">
    <w:name w:val="Texto comentario Car2"/>
    <w:basedOn w:val="Fuentedeprrafopredeter"/>
    <w:link w:val="Textocomentario"/>
    <w:uiPriority w:val="99"/>
    <w:semiHidden/>
    <w:rsid w:val="004E0442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Asuntodelcomentario">
    <w:name w:val="annotation subject"/>
    <w:basedOn w:val="Textocomentario1"/>
    <w:next w:val="Textocomentario1"/>
    <w:link w:val="AsuntodelcomentarioCar2"/>
    <w:rsid w:val="004E0442"/>
    <w:rPr>
      <w:b/>
      <w:bCs/>
      <w:lang w:val="es-ES"/>
    </w:rPr>
  </w:style>
  <w:style w:type="character" w:customStyle="1" w:styleId="AsuntodelcomentarioCar2">
    <w:name w:val="Asunto del comentario Car2"/>
    <w:basedOn w:val="TextocomentarioCar2"/>
    <w:link w:val="Asuntodelcomentario"/>
    <w:rsid w:val="004E0442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customStyle="1" w:styleId="Contenidodelatabla">
    <w:name w:val="Contenido de la tabla"/>
    <w:basedOn w:val="Normal"/>
    <w:rsid w:val="004E0442"/>
    <w:pPr>
      <w:suppressLineNumbers/>
      <w:suppressAutoHyphens/>
    </w:pPr>
    <w:rPr>
      <w:rFonts w:ascii="Verdana" w:hAnsi="Verdana" w:cs="Arial"/>
      <w:lang w:eastAsia="zh-CN"/>
    </w:rPr>
  </w:style>
  <w:style w:type="paragraph" w:customStyle="1" w:styleId="Encabezadodelatabla">
    <w:name w:val="Encabezado de la tabla"/>
    <w:basedOn w:val="Contenidodelatabla"/>
    <w:rsid w:val="004E0442"/>
    <w:pPr>
      <w:jc w:val="center"/>
    </w:pPr>
    <w:rPr>
      <w:b/>
      <w:bCs/>
    </w:rPr>
  </w:style>
  <w:style w:type="paragraph" w:customStyle="1" w:styleId="Textoindependiente23">
    <w:name w:val="Texto independiente 23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Pa8">
    <w:name w:val="Pa8"/>
    <w:basedOn w:val="Normal"/>
    <w:next w:val="Normal"/>
    <w:rsid w:val="004E0442"/>
    <w:pPr>
      <w:spacing w:before="40" w:after="40" w:line="191" w:lineRule="atLeast"/>
    </w:pPr>
    <w:rPr>
      <w:rFonts w:ascii="Ottawa" w:hAnsi="Ottawa"/>
      <w:sz w:val="24"/>
      <w:lang w:eastAsia="zh-CN"/>
    </w:rPr>
  </w:style>
  <w:style w:type="paragraph" w:customStyle="1" w:styleId="Normal2">
    <w:name w:val="Normal2"/>
    <w:rsid w:val="004E0442"/>
    <w:pPr>
      <w:suppressAutoHyphens/>
      <w:autoSpaceDE w:val="0"/>
      <w:spacing w:after="0" w:line="240" w:lineRule="auto"/>
    </w:pPr>
    <w:rPr>
      <w:rFonts w:ascii="Times New Roman" w:eastAsia="SimSun" w:hAnsi="Times New Roman" w:cs="Calibri"/>
      <w:color w:val="000000"/>
      <w:sz w:val="24"/>
      <w:szCs w:val="24"/>
      <w:lang w:val="es-ES" w:eastAsia="zh-CN"/>
    </w:rPr>
  </w:style>
  <w:style w:type="paragraph" w:customStyle="1" w:styleId="Textoindependiente24">
    <w:name w:val="Texto independiente 24"/>
    <w:basedOn w:val="Normal"/>
    <w:rsid w:val="004E0442"/>
    <w:pPr>
      <w:suppressAutoHyphens/>
      <w:spacing w:after="120" w:line="480" w:lineRule="auto"/>
    </w:pPr>
    <w:rPr>
      <w:rFonts w:ascii="Verdana" w:hAnsi="Verdana" w:cs="Arial"/>
      <w:lang w:eastAsia="zh-CN"/>
    </w:rPr>
  </w:style>
  <w:style w:type="paragraph" w:customStyle="1" w:styleId="Sangra3detindependiente2">
    <w:name w:val="Sangría 3 de t. independiente2"/>
    <w:basedOn w:val="Normal"/>
    <w:rsid w:val="004E0442"/>
    <w:pPr>
      <w:suppressAutoHyphens/>
      <w:spacing w:after="120" w:line="276" w:lineRule="auto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customStyle="1" w:styleId="MARITZA4">
    <w:name w:val="MARITZA4"/>
    <w:basedOn w:val="Normal"/>
    <w:rsid w:val="004E0442"/>
    <w:pPr>
      <w:tabs>
        <w:tab w:val="left" w:pos="-720"/>
        <w:tab w:val="left" w:pos="0"/>
      </w:tabs>
      <w:jc w:val="center"/>
    </w:pPr>
    <w:rPr>
      <w:b/>
      <w:sz w:val="24"/>
      <w:lang w:val="en-US" w:eastAsia="zh-CN"/>
    </w:rPr>
  </w:style>
  <w:style w:type="paragraph" w:customStyle="1" w:styleId="Sangra3detindependiente10">
    <w:name w:val="Sangría 3 de t.independiente1"/>
    <w:basedOn w:val="Normal"/>
    <w:rsid w:val="004E0442"/>
    <w:pPr>
      <w:widowControl w:val="0"/>
      <w:suppressAutoHyphens/>
      <w:autoSpaceDE w:val="0"/>
      <w:spacing w:after="120"/>
      <w:ind w:left="283"/>
    </w:pPr>
    <w:rPr>
      <w:rFonts w:ascii="Arial" w:eastAsia="MS Mincho" w:hAnsi="Arial" w:cs="Arial"/>
      <w:sz w:val="16"/>
      <w:szCs w:val="16"/>
      <w:lang w:eastAsia="zh-CN"/>
    </w:rPr>
  </w:style>
  <w:style w:type="paragraph" w:styleId="Textosinformato">
    <w:name w:val="Plain Text"/>
    <w:basedOn w:val="Normal"/>
    <w:link w:val="TextosinformatoCar"/>
    <w:uiPriority w:val="99"/>
    <w:unhideWhenUsed/>
    <w:rsid w:val="004E0442"/>
    <w:rPr>
      <w:rFonts w:ascii="Courier New" w:eastAsiaTheme="minorEastAsia" w:hAnsi="Courier New" w:cs="Courier New"/>
      <w:sz w:val="22"/>
      <w:szCs w:val="22"/>
      <w:lang w:eastAsia="es-CO"/>
    </w:rPr>
  </w:style>
  <w:style w:type="character" w:customStyle="1" w:styleId="TextosinformatoCar2">
    <w:name w:val="Texto sin formato Car2"/>
    <w:basedOn w:val="Fuentedeprrafopredeter"/>
    <w:uiPriority w:val="99"/>
    <w:semiHidden/>
    <w:rsid w:val="004E0442"/>
    <w:rPr>
      <w:rFonts w:ascii="Consolas" w:eastAsia="Times New Roman" w:hAnsi="Consolas" w:cs="Consolas"/>
      <w:sz w:val="21"/>
      <w:szCs w:val="21"/>
      <w:lang w:val="es-ES" w:eastAsia="es-MX"/>
    </w:rPr>
  </w:style>
  <w:style w:type="paragraph" w:customStyle="1" w:styleId="CM65">
    <w:name w:val="CM65"/>
    <w:basedOn w:val="Default"/>
    <w:next w:val="Default"/>
    <w:uiPriority w:val="99"/>
    <w:rsid w:val="00FD30D8"/>
    <w:pPr>
      <w:widowControl w:val="0"/>
      <w:spacing w:after="243"/>
    </w:pPr>
    <w:rPr>
      <w:rFonts w:eastAsia="Times New Roman"/>
      <w:color w:val="auto"/>
      <w:lang w:val="es-ES" w:eastAsia="es-ES"/>
    </w:rPr>
  </w:style>
  <w:style w:type="paragraph" w:customStyle="1" w:styleId="CM68">
    <w:name w:val="CM68"/>
    <w:basedOn w:val="Default"/>
    <w:next w:val="Default"/>
    <w:uiPriority w:val="99"/>
    <w:rsid w:val="00FD30D8"/>
    <w:pPr>
      <w:widowControl w:val="0"/>
      <w:spacing w:after="483"/>
    </w:pPr>
    <w:rPr>
      <w:rFonts w:eastAsia="Times New Roman"/>
      <w:color w:val="auto"/>
      <w:lang w:val="es-ES" w:eastAsia="es-ES"/>
    </w:rPr>
  </w:style>
  <w:style w:type="paragraph" w:customStyle="1" w:styleId="CM67">
    <w:name w:val="CM67"/>
    <w:basedOn w:val="Default"/>
    <w:next w:val="Default"/>
    <w:uiPriority w:val="99"/>
    <w:rsid w:val="00FD30D8"/>
    <w:pPr>
      <w:widowControl w:val="0"/>
      <w:spacing w:after="103"/>
    </w:pPr>
    <w:rPr>
      <w:rFonts w:eastAsia="Times New Roman"/>
      <w:color w:val="auto"/>
      <w:lang w:val="es-ES" w:eastAsia="es-ES"/>
    </w:rPr>
  </w:style>
  <w:style w:type="paragraph" w:customStyle="1" w:styleId="CM70">
    <w:name w:val="CM70"/>
    <w:basedOn w:val="Default"/>
    <w:next w:val="Default"/>
    <w:uiPriority w:val="99"/>
    <w:rsid w:val="00FD30D8"/>
    <w:pPr>
      <w:widowControl w:val="0"/>
      <w:spacing w:after="415"/>
    </w:pPr>
    <w:rPr>
      <w:rFonts w:eastAsia="Times New Roman"/>
      <w:color w:val="auto"/>
      <w:lang w:val="es-ES" w:eastAsia="es-ES"/>
    </w:rPr>
  </w:style>
  <w:style w:type="paragraph" w:customStyle="1" w:styleId="CM32">
    <w:name w:val="CM32"/>
    <w:basedOn w:val="Default"/>
    <w:next w:val="Default"/>
    <w:uiPriority w:val="99"/>
    <w:rsid w:val="00FD30D8"/>
    <w:pPr>
      <w:widowControl w:val="0"/>
      <w:spacing w:line="376" w:lineRule="atLeast"/>
    </w:pPr>
    <w:rPr>
      <w:rFonts w:eastAsia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FD30D8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31">
    <w:name w:val="CM31"/>
    <w:basedOn w:val="Default"/>
    <w:next w:val="Default"/>
    <w:uiPriority w:val="99"/>
    <w:rsid w:val="00F65418"/>
    <w:pPr>
      <w:widowControl w:val="0"/>
      <w:spacing w:line="258" w:lineRule="atLeast"/>
    </w:pPr>
    <w:rPr>
      <w:rFonts w:eastAsia="Times New Roman"/>
      <w:color w:val="auto"/>
      <w:lang w:val="es-ES" w:eastAsia="es-ES"/>
    </w:rPr>
  </w:style>
  <w:style w:type="paragraph" w:customStyle="1" w:styleId="CM66">
    <w:name w:val="CM66"/>
    <w:basedOn w:val="Default"/>
    <w:next w:val="Default"/>
    <w:uiPriority w:val="99"/>
    <w:rsid w:val="00F65418"/>
    <w:pPr>
      <w:widowControl w:val="0"/>
      <w:spacing w:after="345"/>
    </w:pPr>
    <w:rPr>
      <w:rFonts w:eastAsia="Times New Roman"/>
      <w:color w:val="auto"/>
      <w:lang w:val="es-ES" w:eastAsia="es-ES"/>
    </w:rPr>
  </w:style>
  <w:style w:type="paragraph" w:customStyle="1" w:styleId="CM71">
    <w:name w:val="CM71"/>
    <w:basedOn w:val="Default"/>
    <w:next w:val="Default"/>
    <w:uiPriority w:val="99"/>
    <w:rsid w:val="00F65418"/>
    <w:pPr>
      <w:widowControl w:val="0"/>
      <w:spacing w:after="605"/>
    </w:pPr>
    <w:rPr>
      <w:rFonts w:eastAsia="Times New Roman"/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167F3B"/>
    <w:pPr>
      <w:widowControl w:val="0"/>
      <w:spacing w:line="231" w:lineRule="atLeast"/>
    </w:pPr>
    <w:rPr>
      <w:rFonts w:eastAsia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8A7774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13">
    <w:name w:val="CM13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CD477C"/>
    <w:pPr>
      <w:widowControl w:val="0"/>
      <w:spacing w:line="253" w:lineRule="atLeast"/>
    </w:pPr>
    <w:rPr>
      <w:rFonts w:eastAsia="Times New Roman"/>
      <w:color w:val="auto"/>
      <w:lang w:val="es-ES" w:eastAsia="es-E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0B04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0B041A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s-MX"/>
    </w:rPr>
  </w:style>
  <w:style w:type="paragraph" w:styleId="Cierre">
    <w:name w:val="Closing"/>
    <w:basedOn w:val="Normal"/>
    <w:link w:val="CierreCar"/>
    <w:uiPriority w:val="99"/>
    <w:unhideWhenUsed/>
    <w:rsid w:val="000B041A"/>
    <w:pPr>
      <w:ind w:left="4320"/>
    </w:pPr>
  </w:style>
  <w:style w:type="character" w:customStyle="1" w:styleId="CierreCar">
    <w:name w:val="Cierre Car"/>
    <w:basedOn w:val="Fuentedeprrafopredeter"/>
    <w:link w:val="Cierre"/>
    <w:uiPriority w:val="99"/>
    <w:rsid w:val="000B041A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customStyle="1" w:styleId="FontStyle79">
    <w:name w:val="Font Style79"/>
    <w:uiPriority w:val="99"/>
    <w:rsid w:val="00565F6E"/>
    <w:rPr>
      <w:rFonts w:ascii="Arial" w:hAnsi="Arial" w:cs="Arial"/>
      <w:b/>
      <w:bCs/>
      <w:color w:val="000000"/>
      <w:sz w:val="20"/>
      <w:szCs w:val="20"/>
    </w:rPr>
  </w:style>
  <w:style w:type="paragraph" w:customStyle="1" w:styleId="CM9">
    <w:name w:val="CM9"/>
    <w:basedOn w:val="Normal"/>
    <w:next w:val="Normal"/>
    <w:uiPriority w:val="99"/>
    <w:rsid w:val="00AF69E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es-CO" w:eastAsia="en-US"/>
    </w:rPr>
  </w:style>
  <w:style w:type="character" w:customStyle="1" w:styleId="FontStyle81">
    <w:name w:val="Font Style81"/>
    <w:uiPriority w:val="99"/>
    <w:rsid w:val="00E80EE8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575">
      <w:bodyDiv w:val="1"/>
      <w:marLeft w:val="0"/>
      <w:marRight w:val="0"/>
      <w:marTop w:val="47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5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9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D501-EE03-486B-A707-E769C547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externado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2013-07-24T20:27:00Z</cp:lastPrinted>
  <dcterms:created xsi:type="dcterms:W3CDTF">2015-11-10T22:17:00Z</dcterms:created>
  <dcterms:modified xsi:type="dcterms:W3CDTF">2015-11-17T19:01:00Z</dcterms:modified>
</cp:coreProperties>
</file>